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E62" w:rsidRPr="00382E62" w:rsidRDefault="009D7B56" w:rsidP="009D7B56">
      <w:pPr>
        <w:jc w:val="center"/>
        <w:rPr>
          <w:rFonts w:ascii="Times New Roman" w:hAnsi="Times New Roman" w:cs="Times New Roman"/>
          <w:szCs w:val="24"/>
          <w:lang w:eastAsia="en-US"/>
        </w:rPr>
      </w:pPr>
      <w:r w:rsidRPr="009D7B56">
        <w:rPr>
          <w:rFonts w:ascii="Times New Roman" w:hAnsi="Times New Roman" w:cs="Times New Roman"/>
          <w:noProof/>
          <w:szCs w:val="24"/>
          <w:lang w:eastAsia="ru-RU"/>
        </w:rPr>
        <w:drawing>
          <wp:inline distT="0" distB="0" distL="0" distR="0">
            <wp:extent cx="6480175" cy="9095271"/>
            <wp:effectExtent l="0" t="0" r="0" b="0"/>
            <wp:docPr id="1" name="Рисунок 1" descr="E:\титлист Гец Е.В\2214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лист Гец Е.В\2214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9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2E62" w:rsidRPr="00382E62">
        <w:rPr>
          <w:rFonts w:ascii="Times New Roman" w:hAnsi="Times New Roman" w:cs="Times New Roman"/>
          <w:szCs w:val="24"/>
          <w:lang w:eastAsia="en-US"/>
        </w:rPr>
        <w:t xml:space="preserve">      </w:t>
      </w:r>
    </w:p>
    <w:p w:rsidR="00F01265" w:rsidRDefault="00F01265" w:rsidP="00DD215C">
      <w:pPr>
        <w:pStyle w:val="af5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86FF1" w:rsidRDefault="00786FF1" w:rsidP="00FE2E67">
      <w:pPr>
        <w:pStyle w:val="af5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E5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C2984" w:rsidRPr="004F7AD1" w:rsidRDefault="003C2984" w:rsidP="004F7AD1">
      <w:pPr>
        <w:ind w:left="142"/>
        <w:jc w:val="both"/>
        <w:rPr>
          <w:rFonts w:ascii="Times New Roman" w:hAnsi="Times New Roman" w:cs="Times New Roman"/>
          <w:color w:val="FF0000"/>
          <w:szCs w:val="24"/>
          <w:lang w:eastAsia="ru-RU"/>
        </w:rPr>
      </w:pPr>
      <w:r w:rsidRPr="00DF0B7B">
        <w:rPr>
          <w:rFonts w:ascii="Times New Roman" w:hAnsi="Times New Roman" w:cs="Times New Roman"/>
          <w:szCs w:val="24"/>
        </w:rPr>
        <w:t>Рабочая программа внеурочной деятельности «</w:t>
      </w:r>
      <w:r w:rsidRPr="00DF0B7B">
        <w:rPr>
          <w:rFonts w:ascii="Times New Roman" w:hAnsi="Times New Roman" w:cs="Times New Roman"/>
          <w:bCs/>
          <w:szCs w:val="24"/>
        </w:rPr>
        <w:t>К тайнам слова: занимательная лексика»</w:t>
      </w:r>
      <w:r w:rsidRPr="00DF0B7B">
        <w:rPr>
          <w:rFonts w:ascii="Times New Roman" w:hAnsi="Times New Roman" w:cs="Times New Roman"/>
          <w:szCs w:val="24"/>
        </w:rPr>
        <w:t xml:space="preserve"> для 5 класса </w:t>
      </w:r>
      <w:r w:rsidR="00FC7D1B">
        <w:rPr>
          <w:rFonts w:ascii="Times New Roman" w:hAnsi="Times New Roman" w:cs="Times New Roman"/>
          <w:szCs w:val="24"/>
        </w:rPr>
        <w:t xml:space="preserve">составлена в соответствии </w:t>
      </w:r>
      <w:r w:rsidR="00FC7D1B" w:rsidRPr="00FC7D1B">
        <w:rPr>
          <w:rFonts w:ascii="Times New Roman" w:hAnsi="Times New Roman" w:cs="Times New Roman"/>
          <w:color w:val="000000"/>
          <w:szCs w:val="24"/>
          <w:lang w:eastAsia="ru-RU"/>
        </w:rPr>
        <w:t>с Требованиями Федерального государ</w:t>
      </w:r>
      <w:r w:rsidR="00FC7D1B" w:rsidRPr="00FC7D1B">
        <w:rPr>
          <w:rFonts w:ascii="Times New Roman" w:hAnsi="Times New Roman" w:cs="Times New Roman"/>
          <w:color w:val="000000"/>
          <w:szCs w:val="24"/>
          <w:lang w:eastAsia="ru-RU"/>
        </w:rPr>
        <w:softHyphen/>
        <w:t>ственного образовательного стандарта основного общего об</w:t>
      </w:r>
      <w:r w:rsidR="00FC7D1B" w:rsidRPr="00FC7D1B">
        <w:rPr>
          <w:rFonts w:ascii="Times New Roman" w:hAnsi="Times New Roman" w:cs="Times New Roman"/>
          <w:color w:val="000000"/>
          <w:szCs w:val="24"/>
          <w:lang w:eastAsia="ru-RU"/>
        </w:rPr>
        <w:softHyphen/>
        <w:t>разования</w:t>
      </w:r>
      <w:r w:rsidR="00FC7D1B">
        <w:rPr>
          <w:rFonts w:ascii="Times New Roman" w:hAnsi="Times New Roman" w:cs="Times New Roman"/>
          <w:szCs w:val="24"/>
        </w:rPr>
        <w:t xml:space="preserve">, на основе </w:t>
      </w:r>
      <w:r w:rsidR="004A47CB" w:rsidRPr="004F7AD1">
        <w:rPr>
          <w:rFonts w:ascii="Times New Roman" w:hAnsi="Times New Roman" w:cs="Times New Roman"/>
          <w:szCs w:val="24"/>
        </w:rPr>
        <w:t>учебного п</w:t>
      </w:r>
      <w:r w:rsidR="004A47CB">
        <w:rPr>
          <w:rFonts w:ascii="Times New Roman" w:hAnsi="Times New Roman" w:cs="Times New Roman"/>
          <w:szCs w:val="24"/>
        </w:rPr>
        <w:t>лана по</w:t>
      </w:r>
      <w:r w:rsidR="009525E3" w:rsidRPr="00DF0B7B">
        <w:rPr>
          <w:rFonts w:ascii="Times New Roman" w:hAnsi="Times New Roman" w:cs="Times New Roman"/>
          <w:szCs w:val="24"/>
        </w:rPr>
        <w:t xml:space="preserve"> внеурочной деятельности </w:t>
      </w:r>
      <w:r w:rsidR="004A47CB">
        <w:rPr>
          <w:rFonts w:ascii="Times New Roman" w:hAnsi="Times New Roman" w:cs="Times New Roman"/>
          <w:szCs w:val="24"/>
        </w:rPr>
        <w:t xml:space="preserve">МКОУ </w:t>
      </w:r>
      <w:proofErr w:type="gramStart"/>
      <w:r w:rsidR="004A47CB">
        <w:rPr>
          <w:rFonts w:ascii="Times New Roman" w:hAnsi="Times New Roman" w:cs="Times New Roman"/>
          <w:szCs w:val="24"/>
        </w:rPr>
        <w:t>ВСОШ  ФГОС</w:t>
      </w:r>
      <w:proofErr w:type="gramEnd"/>
      <w:r w:rsidR="004A47CB">
        <w:rPr>
          <w:rFonts w:ascii="Times New Roman" w:hAnsi="Times New Roman" w:cs="Times New Roman"/>
          <w:szCs w:val="24"/>
        </w:rPr>
        <w:t xml:space="preserve"> НОО и ООО</w:t>
      </w:r>
      <w:r w:rsidR="009525E3" w:rsidRPr="00DF0B7B">
        <w:rPr>
          <w:rFonts w:ascii="Times New Roman" w:hAnsi="Times New Roman" w:cs="Times New Roman"/>
          <w:szCs w:val="24"/>
        </w:rPr>
        <w:t xml:space="preserve">, </w:t>
      </w:r>
      <w:r w:rsidRPr="00DF0B7B">
        <w:rPr>
          <w:rFonts w:ascii="Times New Roman" w:hAnsi="Times New Roman" w:cs="Times New Roman"/>
          <w:szCs w:val="24"/>
        </w:rPr>
        <w:t xml:space="preserve">пособия Внеурочная деятельность школьников </w:t>
      </w:r>
      <w:r w:rsidRPr="00DF0B7B">
        <w:rPr>
          <w:rFonts w:ascii="Times New Roman" w:hAnsi="Times New Roman" w:cs="Times New Roman"/>
          <w:szCs w:val="24"/>
          <w:lang w:eastAsia="ru-RU"/>
        </w:rPr>
        <w:t xml:space="preserve">Методический конструктор: / Д. В. Григорьев, П. В. Степанов. Методический конструктор - </w:t>
      </w:r>
      <w:r w:rsidRPr="00DF0B7B">
        <w:rPr>
          <w:rFonts w:ascii="Times New Roman" w:hAnsi="Times New Roman" w:cs="Times New Roman"/>
          <w:szCs w:val="24"/>
        </w:rPr>
        <w:t>М.: Просвещение 2016, положения о рабочей программе.</w:t>
      </w:r>
    </w:p>
    <w:p w:rsidR="00023C6B" w:rsidRPr="00DF0B7B" w:rsidRDefault="003C2984" w:rsidP="009525E3">
      <w:pPr>
        <w:shd w:val="clear" w:color="auto" w:fill="FFFFFF"/>
        <w:jc w:val="both"/>
        <w:rPr>
          <w:rFonts w:ascii="Times New Roman" w:hAnsi="Times New Roman" w:cs="Times New Roman"/>
          <w:szCs w:val="24"/>
        </w:rPr>
      </w:pPr>
      <w:r w:rsidRPr="00DF0B7B">
        <w:rPr>
          <w:rFonts w:ascii="Times New Roman" w:hAnsi="Times New Roman" w:cs="Times New Roman"/>
          <w:szCs w:val="24"/>
        </w:rPr>
        <w:t xml:space="preserve">В 5 классе на внеурочную деятельность </w:t>
      </w:r>
      <w:r w:rsidRPr="00DF0B7B">
        <w:rPr>
          <w:rFonts w:ascii="Times New Roman" w:hAnsi="Times New Roman" w:cs="Times New Roman"/>
          <w:bCs/>
          <w:szCs w:val="24"/>
        </w:rPr>
        <w:t>«К тайнам слова: занимательная лексика»</w:t>
      </w:r>
      <w:r w:rsidRPr="00DF0B7B">
        <w:rPr>
          <w:rFonts w:ascii="Times New Roman" w:hAnsi="Times New Roman" w:cs="Times New Roman"/>
          <w:szCs w:val="24"/>
        </w:rPr>
        <w:t xml:space="preserve"> отводится 35 часов (1ч в неделю).</w:t>
      </w:r>
    </w:p>
    <w:p w:rsidR="00023C6B" w:rsidRPr="00DF0B7B" w:rsidRDefault="00786FF1" w:rsidP="0055784B">
      <w:pPr>
        <w:shd w:val="clear" w:color="auto" w:fill="FFFFFF"/>
        <w:ind w:firstLine="709"/>
        <w:jc w:val="both"/>
        <w:rPr>
          <w:rFonts w:ascii="Times New Roman" w:hAnsi="Times New Roman" w:cs="Times New Roman"/>
          <w:szCs w:val="24"/>
        </w:rPr>
      </w:pPr>
      <w:r w:rsidRPr="00DF0B7B">
        <w:rPr>
          <w:rFonts w:ascii="Times New Roman" w:hAnsi="Times New Roman" w:cs="Times New Roman"/>
          <w:szCs w:val="24"/>
        </w:rPr>
        <w:t xml:space="preserve"> </w:t>
      </w:r>
    </w:p>
    <w:p w:rsidR="00786FF1" w:rsidRPr="00DF0B7B" w:rsidRDefault="00786FF1">
      <w:pPr>
        <w:suppressAutoHyphens/>
        <w:ind w:firstLine="709"/>
        <w:jc w:val="both"/>
        <w:rPr>
          <w:rFonts w:ascii="Times New Roman" w:hAnsi="Times New Roman" w:cs="Times New Roman"/>
          <w:color w:val="FF0000"/>
          <w:szCs w:val="24"/>
        </w:rPr>
      </w:pPr>
      <w:r w:rsidRPr="00DF0B7B">
        <w:rPr>
          <w:rFonts w:ascii="Times New Roman" w:hAnsi="Times New Roman" w:cs="Times New Roman"/>
          <w:b/>
          <w:szCs w:val="24"/>
        </w:rPr>
        <w:t>Цель курса</w:t>
      </w:r>
      <w:r w:rsidRPr="00DF0B7B">
        <w:rPr>
          <w:rFonts w:ascii="Times New Roman" w:hAnsi="Times New Roman" w:cs="Times New Roman"/>
          <w:szCs w:val="24"/>
        </w:rPr>
        <w:t xml:space="preserve"> </w:t>
      </w:r>
      <w:r w:rsidR="00191920" w:rsidRPr="00DF0B7B">
        <w:rPr>
          <w:rFonts w:ascii="Times New Roman" w:hAnsi="Times New Roman" w:cs="Times New Roman"/>
          <w:szCs w:val="24"/>
        </w:rPr>
        <w:t>–</w:t>
      </w:r>
      <w:r w:rsidR="00382E62" w:rsidRPr="00DF0B7B">
        <w:rPr>
          <w:rFonts w:ascii="Times New Roman" w:hAnsi="Times New Roman" w:cs="Times New Roman"/>
          <w:szCs w:val="24"/>
          <w:lang w:eastAsia="ru-RU"/>
        </w:rPr>
        <w:t xml:space="preserve"> </w:t>
      </w:r>
      <w:r w:rsidR="003C2984" w:rsidRPr="00DF0B7B">
        <w:rPr>
          <w:rFonts w:ascii="Times New Roman" w:hAnsi="Times New Roman" w:cs="Times New Roman"/>
          <w:szCs w:val="24"/>
        </w:rPr>
        <w:t>формирование познавательных</w:t>
      </w:r>
      <w:r w:rsidR="006B6883" w:rsidRPr="00DF0B7B">
        <w:rPr>
          <w:rFonts w:ascii="Times New Roman" w:hAnsi="Times New Roman" w:cs="Times New Roman"/>
          <w:szCs w:val="24"/>
        </w:rPr>
        <w:t xml:space="preserve"> интересов</w:t>
      </w:r>
      <w:r w:rsidR="00652458" w:rsidRPr="00DF0B7B">
        <w:rPr>
          <w:rFonts w:ascii="Times New Roman" w:hAnsi="Times New Roman" w:cs="Times New Roman"/>
          <w:szCs w:val="24"/>
        </w:rPr>
        <w:t xml:space="preserve"> учащихся</w:t>
      </w:r>
      <w:r w:rsidR="00382E62" w:rsidRPr="00DF0B7B">
        <w:rPr>
          <w:rFonts w:ascii="Times New Roman" w:hAnsi="Times New Roman" w:cs="Times New Roman"/>
          <w:szCs w:val="24"/>
        </w:rPr>
        <w:t>, представлений о лексике, нормах литературного произношения</w:t>
      </w:r>
      <w:r w:rsidR="003C2984" w:rsidRPr="00DF0B7B">
        <w:rPr>
          <w:rFonts w:ascii="Times New Roman" w:hAnsi="Times New Roman" w:cs="Times New Roman"/>
          <w:szCs w:val="24"/>
        </w:rPr>
        <w:t>, литературном языке.</w:t>
      </w:r>
    </w:p>
    <w:p w:rsidR="00BE67D9" w:rsidRPr="00DF0B7B" w:rsidRDefault="00BE67D9" w:rsidP="00BE67D9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Cs w:val="24"/>
        </w:rPr>
      </w:pPr>
      <w:r w:rsidRPr="00DF0B7B">
        <w:rPr>
          <w:rFonts w:ascii="Times New Roman" w:hAnsi="Times New Roman" w:cs="Times New Roman"/>
          <w:b/>
          <w:szCs w:val="24"/>
        </w:rPr>
        <w:t>Задачи курса:</w:t>
      </w:r>
    </w:p>
    <w:p w:rsidR="0055784B" w:rsidRPr="0055784B" w:rsidRDefault="0055784B" w:rsidP="0055784B">
      <w:pPr>
        <w:ind w:firstLine="709"/>
        <w:jc w:val="both"/>
        <w:rPr>
          <w:rFonts w:ascii="Times New Roman" w:hAnsi="Times New Roman" w:cs="Times New Roman"/>
          <w:i/>
          <w:szCs w:val="24"/>
        </w:rPr>
      </w:pPr>
      <w:r w:rsidRPr="0055784B">
        <w:rPr>
          <w:rFonts w:ascii="Times New Roman" w:hAnsi="Times New Roman" w:cs="Times New Roman"/>
          <w:i/>
          <w:szCs w:val="24"/>
        </w:rPr>
        <w:t>Обучающие:</w:t>
      </w:r>
    </w:p>
    <w:p w:rsidR="0055784B" w:rsidRPr="0055784B" w:rsidRDefault="0055784B" w:rsidP="0055784B">
      <w:pPr>
        <w:jc w:val="both"/>
        <w:rPr>
          <w:rFonts w:ascii="Times New Roman" w:hAnsi="Times New Roman" w:cs="Times New Roman"/>
          <w:i/>
          <w:szCs w:val="24"/>
        </w:rPr>
      </w:pPr>
      <w:r w:rsidRPr="0055784B">
        <w:rPr>
          <w:rFonts w:ascii="Times New Roman" w:hAnsi="Times New Roman" w:cs="Times New Roman"/>
          <w:szCs w:val="24"/>
        </w:rPr>
        <w:t xml:space="preserve">- </w:t>
      </w:r>
      <w:proofErr w:type="gramStart"/>
      <w:r w:rsidRPr="0055784B">
        <w:rPr>
          <w:rFonts w:ascii="Times New Roman" w:hAnsi="Times New Roman" w:cs="Times New Roman"/>
          <w:szCs w:val="24"/>
        </w:rPr>
        <w:t>развитие  интереса</w:t>
      </w:r>
      <w:proofErr w:type="gramEnd"/>
      <w:r w:rsidRPr="0055784B">
        <w:rPr>
          <w:rFonts w:ascii="Times New Roman" w:hAnsi="Times New Roman" w:cs="Times New Roman"/>
          <w:szCs w:val="24"/>
        </w:rPr>
        <w:t xml:space="preserve"> к русскому языку как к учебному предмету;</w:t>
      </w:r>
    </w:p>
    <w:p w:rsidR="0055784B" w:rsidRPr="0055784B" w:rsidRDefault="0055784B" w:rsidP="0055784B">
      <w:pPr>
        <w:jc w:val="both"/>
        <w:rPr>
          <w:rFonts w:ascii="Times New Roman" w:hAnsi="Times New Roman" w:cs="Times New Roman"/>
          <w:szCs w:val="24"/>
        </w:rPr>
      </w:pPr>
      <w:r w:rsidRPr="0055784B">
        <w:rPr>
          <w:rFonts w:ascii="Times New Roman" w:hAnsi="Times New Roman" w:cs="Times New Roman"/>
          <w:szCs w:val="24"/>
        </w:rPr>
        <w:t>- углубление знаний, умений, навыков по лексике русского языка;</w:t>
      </w:r>
    </w:p>
    <w:p w:rsidR="0055784B" w:rsidRPr="0055784B" w:rsidRDefault="0055784B" w:rsidP="0055784B">
      <w:pPr>
        <w:jc w:val="both"/>
        <w:rPr>
          <w:rFonts w:ascii="Times New Roman" w:hAnsi="Times New Roman" w:cs="Times New Roman"/>
          <w:szCs w:val="24"/>
        </w:rPr>
      </w:pPr>
      <w:r w:rsidRPr="0055784B">
        <w:rPr>
          <w:rFonts w:ascii="Times New Roman" w:hAnsi="Times New Roman" w:cs="Times New Roman"/>
          <w:szCs w:val="24"/>
        </w:rPr>
        <w:t>- пробуждение потребности у учащихся к самостоятельной работе над познанием родного языка;</w:t>
      </w:r>
    </w:p>
    <w:p w:rsidR="0055784B" w:rsidRPr="0055784B" w:rsidRDefault="0055784B" w:rsidP="0055784B">
      <w:pPr>
        <w:jc w:val="both"/>
        <w:rPr>
          <w:rFonts w:ascii="Times New Roman" w:hAnsi="Times New Roman" w:cs="Times New Roman"/>
          <w:szCs w:val="24"/>
        </w:rPr>
      </w:pPr>
      <w:r w:rsidRPr="0055784B">
        <w:rPr>
          <w:rFonts w:ascii="Times New Roman" w:hAnsi="Times New Roman" w:cs="Times New Roman"/>
          <w:szCs w:val="24"/>
        </w:rPr>
        <w:t>- развитие мотивации к изучению русского языка;</w:t>
      </w:r>
    </w:p>
    <w:p w:rsidR="0055784B" w:rsidRPr="0055784B" w:rsidRDefault="0055784B" w:rsidP="0055784B">
      <w:pPr>
        <w:jc w:val="both"/>
        <w:rPr>
          <w:rFonts w:ascii="Times New Roman" w:hAnsi="Times New Roman" w:cs="Times New Roman"/>
          <w:szCs w:val="24"/>
        </w:rPr>
      </w:pPr>
      <w:r w:rsidRPr="0055784B">
        <w:rPr>
          <w:rFonts w:ascii="Times New Roman" w:hAnsi="Times New Roman" w:cs="Times New Roman"/>
          <w:szCs w:val="24"/>
        </w:rPr>
        <w:t xml:space="preserve">- развитие творчества и </w:t>
      </w:r>
      <w:proofErr w:type="gramStart"/>
      <w:r w:rsidRPr="0055784B">
        <w:rPr>
          <w:rFonts w:ascii="Times New Roman" w:hAnsi="Times New Roman" w:cs="Times New Roman"/>
          <w:szCs w:val="24"/>
        </w:rPr>
        <w:t>обогащение  словарного</w:t>
      </w:r>
      <w:proofErr w:type="gramEnd"/>
      <w:r w:rsidRPr="0055784B">
        <w:rPr>
          <w:rFonts w:ascii="Times New Roman" w:hAnsi="Times New Roman" w:cs="Times New Roman"/>
          <w:szCs w:val="24"/>
        </w:rPr>
        <w:t xml:space="preserve"> запаса;</w:t>
      </w:r>
    </w:p>
    <w:p w:rsidR="0055784B" w:rsidRPr="0055784B" w:rsidRDefault="0055784B" w:rsidP="0055784B">
      <w:pPr>
        <w:jc w:val="both"/>
        <w:rPr>
          <w:rFonts w:ascii="Times New Roman" w:hAnsi="Times New Roman" w:cs="Times New Roman"/>
          <w:szCs w:val="24"/>
        </w:rPr>
      </w:pPr>
      <w:r w:rsidRPr="0055784B">
        <w:rPr>
          <w:rFonts w:ascii="Times New Roman" w:hAnsi="Times New Roman" w:cs="Times New Roman"/>
          <w:szCs w:val="24"/>
        </w:rPr>
        <w:t>- совершенствование общего языкового развития учащихся;</w:t>
      </w:r>
    </w:p>
    <w:p w:rsidR="0055784B" w:rsidRPr="0055784B" w:rsidRDefault="0055784B" w:rsidP="0055784B">
      <w:pPr>
        <w:jc w:val="both"/>
        <w:rPr>
          <w:rFonts w:ascii="Times New Roman" w:hAnsi="Times New Roman" w:cs="Times New Roman"/>
          <w:szCs w:val="24"/>
        </w:rPr>
      </w:pPr>
      <w:r w:rsidRPr="0055784B">
        <w:rPr>
          <w:rFonts w:ascii="Times New Roman" w:hAnsi="Times New Roman" w:cs="Times New Roman"/>
          <w:szCs w:val="24"/>
        </w:rPr>
        <w:t>- совершенствование коммуникативной культуры учащихся;</w:t>
      </w:r>
    </w:p>
    <w:p w:rsidR="0055784B" w:rsidRPr="0055784B" w:rsidRDefault="0055784B" w:rsidP="0055784B">
      <w:pPr>
        <w:jc w:val="both"/>
        <w:rPr>
          <w:rFonts w:ascii="Times New Roman" w:hAnsi="Times New Roman" w:cs="Times New Roman"/>
          <w:szCs w:val="24"/>
        </w:rPr>
      </w:pPr>
      <w:r w:rsidRPr="0055784B">
        <w:rPr>
          <w:rFonts w:ascii="Times New Roman" w:hAnsi="Times New Roman" w:cs="Times New Roman"/>
          <w:szCs w:val="24"/>
        </w:rPr>
        <w:t>- углубление и расширение знаний и представлений о литературном языке</w:t>
      </w:r>
    </w:p>
    <w:p w:rsidR="0055784B" w:rsidRPr="0055784B" w:rsidRDefault="0055784B" w:rsidP="0055784B">
      <w:pPr>
        <w:ind w:firstLine="709"/>
        <w:jc w:val="both"/>
        <w:rPr>
          <w:rFonts w:ascii="Times New Roman" w:hAnsi="Times New Roman" w:cs="Times New Roman"/>
          <w:i/>
          <w:szCs w:val="24"/>
        </w:rPr>
      </w:pPr>
      <w:r w:rsidRPr="0055784B">
        <w:rPr>
          <w:rFonts w:ascii="Times New Roman" w:hAnsi="Times New Roman" w:cs="Times New Roman"/>
          <w:i/>
          <w:szCs w:val="24"/>
        </w:rPr>
        <w:t xml:space="preserve">Воспитывающие: </w:t>
      </w:r>
    </w:p>
    <w:p w:rsidR="0055784B" w:rsidRPr="0055784B" w:rsidRDefault="0055784B" w:rsidP="0055784B">
      <w:pPr>
        <w:jc w:val="both"/>
        <w:rPr>
          <w:rFonts w:ascii="Times New Roman" w:hAnsi="Times New Roman" w:cs="Times New Roman"/>
          <w:szCs w:val="24"/>
        </w:rPr>
      </w:pPr>
      <w:r w:rsidRPr="0055784B">
        <w:rPr>
          <w:rFonts w:ascii="Times New Roman" w:hAnsi="Times New Roman" w:cs="Times New Roman"/>
          <w:szCs w:val="24"/>
        </w:rPr>
        <w:t>- воспитание культуры обращения с книгой;</w:t>
      </w:r>
    </w:p>
    <w:p w:rsidR="0055784B" w:rsidRPr="0055784B" w:rsidRDefault="0055784B" w:rsidP="0055784B">
      <w:pPr>
        <w:shd w:val="clear" w:color="auto" w:fill="FFFFFF"/>
        <w:jc w:val="both"/>
        <w:rPr>
          <w:rFonts w:ascii="Times New Roman" w:hAnsi="Times New Roman" w:cs="Times New Roman"/>
          <w:szCs w:val="24"/>
        </w:rPr>
      </w:pPr>
      <w:r w:rsidRPr="0055784B">
        <w:rPr>
          <w:rFonts w:ascii="Times New Roman" w:hAnsi="Times New Roman" w:cs="Times New Roman"/>
          <w:szCs w:val="24"/>
        </w:rPr>
        <w:t>- воспитания любви и уважения к родному языку, интереса к чтению литературы</w:t>
      </w:r>
    </w:p>
    <w:p w:rsidR="0055784B" w:rsidRPr="0055784B" w:rsidRDefault="0055784B" w:rsidP="0055784B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55784B">
        <w:rPr>
          <w:rFonts w:ascii="Times New Roman" w:hAnsi="Times New Roman" w:cs="Times New Roman"/>
          <w:i/>
          <w:szCs w:val="24"/>
        </w:rPr>
        <w:t>Развивающие</w:t>
      </w:r>
      <w:r w:rsidRPr="0055784B">
        <w:rPr>
          <w:rFonts w:ascii="Times New Roman" w:hAnsi="Times New Roman" w:cs="Times New Roman"/>
          <w:szCs w:val="24"/>
        </w:rPr>
        <w:t xml:space="preserve">: </w:t>
      </w:r>
    </w:p>
    <w:p w:rsidR="0055784B" w:rsidRPr="0055784B" w:rsidRDefault="0055784B" w:rsidP="0055784B">
      <w:pPr>
        <w:jc w:val="both"/>
        <w:rPr>
          <w:rFonts w:ascii="Times New Roman" w:hAnsi="Times New Roman" w:cs="Times New Roman"/>
          <w:szCs w:val="24"/>
        </w:rPr>
      </w:pPr>
      <w:r w:rsidRPr="0055784B">
        <w:rPr>
          <w:rFonts w:ascii="Times New Roman" w:hAnsi="Times New Roman" w:cs="Times New Roman"/>
          <w:szCs w:val="24"/>
        </w:rPr>
        <w:t xml:space="preserve">- </w:t>
      </w:r>
      <w:proofErr w:type="gramStart"/>
      <w:r w:rsidRPr="0055784B">
        <w:rPr>
          <w:rFonts w:ascii="Times New Roman" w:hAnsi="Times New Roman" w:cs="Times New Roman"/>
          <w:szCs w:val="24"/>
        </w:rPr>
        <w:t>развитие  смекалки</w:t>
      </w:r>
      <w:proofErr w:type="gramEnd"/>
      <w:r w:rsidRPr="0055784B">
        <w:rPr>
          <w:rFonts w:ascii="Times New Roman" w:hAnsi="Times New Roman" w:cs="Times New Roman"/>
          <w:szCs w:val="24"/>
        </w:rPr>
        <w:t xml:space="preserve"> и сообразительности;</w:t>
      </w:r>
    </w:p>
    <w:p w:rsidR="0055784B" w:rsidRPr="0055784B" w:rsidRDefault="0055784B" w:rsidP="0055784B">
      <w:pPr>
        <w:jc w:val="both"/>
        <w:rPr>
          <w:rFonts w:ascii="Times New Roman" w:hAnsi="Times New Roman" w:cs="Times New Roman"/>
          <w:szCs w:val="24"/>
        </w:rPr>
      </w:pPr>
      <w:r w:rsidRPr="0055784B">
        <w:rPr>
          <w:rFonts w:ascii="Times New Roman" w:hAnsi="Times New Roman" w:cs="Times New Roman"/>
          <w:szCs w:val="24"/>
        </w:rPr>
        <w:t>- приобщение школьников к самостоятельной исследовательской работе;</w:t>
      </w:r>
    </w:p>
    <w:p w:rsidR="0055784B" w:rsidRPr="0055784B" w:rsidRDefault="0055784B" w:rsidP="0055784B">
      <w:pPr>
        <w:jc w:val="both"/>
        <w:rPr>
          <w:rFonts w:ascii="Times New Roman" w:hAnsi="Times New Roman" w:cs="Times New Roman"/>
          <w:szCs w:val="24"/>
        </w:rPr>
      </w:pPr>
      <w:r w:rsidRPr="0055784B">
        <w:rPr>
          <w:rFonts w:ascii="Times New Roman" w:hAnsi="Times New Roman" w:cs="Times New Roman"/>
          <w:szCs w:val="24"/>
        </w:rPr>
        <w:t>- развитие умения пользоваться разнообразными словарями;</w:t>
      </w:r>
    </w:p>
    <w:p w:rsidR="0055784B" w:rsidRPr="0055784B" w:rsidRDefault="0055784B" w:rsidP="0055784B">
      <w:pPr>
        <w:jc w:val="both"/>
        <w:rPr>
          <w:rFonts w:ascii="Times New Roman" w:hAnsi="Times New Roman" w:cs="Times New Roman"/>
          <w:szCs w:val="24"/>
        </w:rPr>
      </w:pPr>
      <w:r w:rsidRPr="0055784B">
        <w:rPr>
          <w:rFonts w:ascii="Times New Roman" w:hAnsi="Times New Roman" w:cs="Times New Roman"/>
          <w:szCs w:val="24"/>
        </w:rPr>
        <w:t>- формирование и развитие у учащихся разносторонних интересов, культуры мышления.</w:t>
      </w:r>
    </w:p>
    <w:p w:rsidR="00BE67D9" w:rsidRPr="00396E5D" w:rsidRDefault="00BE67D9" w:rsidP="0055784B">
      <w:pPr>
        <w:shd w:val="clear" w:color="auto" w:fill="FFFFFF"/>
        <w:jc w:val="both"/>
        <w:rPr>
          <w:rFonts w:ascii="Times New Roman" w:eastAsia="Calibri" w:hAnsi="Times New Roman" w:cs="Times New Roman"/>
          <w:b/>
          <w:szCs w:val="24"/>
        </w:rPr>
      </w:pPr>
    </w:p>
    <w:p w:rsidR="00786FF1" w:rsidRPr="00396E5D" w:rsidRDefault="00786FF1" w:rsidP="00023C6B">
      <w:pPr>
        <w:shd w:val="clear" w:color="auto" w:fill="FFFFFF"/>
        <w:ind w:firstLine="709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eastAsia="Calibri" w:hAnsi="Times New Roman" w:cs="Times New Roman"/>
          <w:b/>
          <w:szCs w:val="24"/>
        </w:rPr>
        <w:t>Общая</w:t>
      </w:r>
      <w:r w:rsidRPr="00396E5D">
        <w:rPr>
          <w:rFonts w:ascii="Times New Roman" w:hAnsi="Times New Roman" w:cs="Times New Roman"/>
          <w:b/>
          <w:szCs w:val="24"/>
        </w:rPr>
        <w:t xml:space="preserve"> характеристика программы внеурочной деятельности </w:t>
      </w:r>
      <w:r w:rsidR="00023C6B" w:rsidRPr="00396E5D">
        <w:rPr>
          <w:rFonts w:ascii="Times New Roman" w:hAnsi="Times New Roman" w:cs="Times New Roman"/>
          <w:b/>
          <w:bCs/>
          <w:szCs w:val="24"/>
        </w:rPr>
        <w:t>«К тайнам слова: занимательная лексика»</w:t>
      </w:r>
    </w:p>
    <w:p w:rsidR="00786FF1" w:rsidRPr="00396E5D" w:rsidRDefault="00786FF1" w:rsidP="00023C6B">
      <w:pPr>
        <w:suppressAutoHyphens/>
        <w:ind w:firstLine="709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 xml:space="preserve">Свободное владение русским языком </w:t>
      </w:r>
      <w:r w:rsidRPr="00396E5D">
        <w:rPr>
          <w:rFonts w:ascii="Times New Roman" w:hAnsi="Times New Roman" w:cs="Times New Roman"/>
          <w:spacing w:val="-1"/>
          <w:szCs w:val="24"/>
        </w:rPr>
        <w:t xml:space="preserve">как средством общения в </w:t>
      </w:r>
      <w:r w:rsidRPr="00396E5D">
        <w:rPr>
          <w:rFonts w:ascii="Times New Roman" w:hAnsi="Times New Roman" w:cs="Times New Roman"/>
          <w:spacing w:val="-2"/>
          <w:szCs w:val="24"/>
        </w:rPr>
        <w:t>повседневной жизни и учебной деятельности</w:t>
      </w:r>
      <w:r w:rsidRPr="00396E5D">
        <w:rPr>
          <w:rFonts w:ascii="Times New Roman" w:hAnsi="Times New Roman" w:cs="Times New Roman"/>
          <w:szCs w:val="24"/>
        </w:rPr>
        <w:t xml:space="preserve"> должно стать нормой для молодежи. Такой уровень владения русским языком может быть достигнут лишь при комплексном использовании различных организационных форм учебной работы по русскому языку - различного типа уроков, факультативных занятий, внеурочной деятельности, индивидуальных самостоятельных занятий по самообразованию. </w:t>
      </w:r>
    </w:p>
    <w:p w:rsidR="00786FF1" w:rsidRPr="00396E5D" w:rsidRDefault="00786FF1">
      <w:pPr>
        <w:suppressAutoHyphens/>
        <w:ind w:firstLine="709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>Основа овладения учащимися русским языком закладывается в начальной школе. Развитие пытливости, любознательности каждого ученика, воспитания любви к родному языку, интереса к познавательной деятельности является важной и необходимой задачей, стоящей перед учителем. Решение этой задачи осуществляется не только на уроке, но и во внеурочной деятельности. Хорошо организованная и систематическая она дает возможность глубже раскрывать богатства русского языка, знакомить учащихся с такими фактами, которые не изучаются на уроках.</w:t>
      </w:r>
    </w:p>
    <w:p w:rsidR="00786FF1" w:rsidRPr="00396E5D" w:rsidRDefault="00786FF1">
      <w:pPr>
        <w:suppressAutoHyphens/>
        <w:ind w:firstLine="709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 xml:space="preserve">Урок не может вместить все то, что интересует детей и все то, что необходимо для практического овладения русским языком. Благоприятные условия для удовлетворения </w:t>
      </w:r>
      <w:r w:rsidRPr="00396E5D">
        <w:rPr>
          <w:rFonts w:ascii="Times New Roman" w:hAnsi="Times New Roman" w:cs="Times New Roman"/>
          <w:szCs w:val="24"/>
        </w:rPr>
        <w:lastRenderedPageBreak/>
        <w:t xml:space="preserve">индивидуальных интересов учащихся и для привития речевых умений создает именно внеурочная работа. На всех занятиях учащиеся выходят за рамки учебников, приобретают многие жизненные навыки, учатся самостоятельно подбирать и анализировать материал, пользоваться справочной литературой. Поэтому тема данной программы является </w:t>
      </w:r>
      <w:r w:rsidRPr="00396E5D">
        <w:rPr>
          <w:rFonts w:ascii="Times New Roman" w:hAnsi="Times New Roman" w:cs="Times New Roman"/>
          <w:b/>
          <w:szCs w:val="24"/>
          <w:u w:val="single"/>
        </w:rPr>
        <w:t>актуальной</w:t>
      </w:r>
      <w:r w:rsidRPr="00396E5D">
        <w:rPr>
          <w:rFonts w:ascii="Times New Roman" w:hAnsi="Times New Roman" w:cs="Times New Roman"/>
          <w:szCs w:val="24"/>
          <w:u w:val="single"/>
        </w:rPr>
        <w:t>.</w:t>
      </w:r>
      <w:r w:rsidRPr="00396E5D">
        <w:rPr>
          <w:rFonts w:ascii="Times New Roman" w:hAnsi="Times New Roman" w:cs="Times New Roman"/>
          <w:szCs w:val="24"/>
        </w:rPr>
        <w:t xml:space="preserve"> Еще одной из причин создания данной программы является возможность проводить специальную работу с детьми, мотивированными на изучение русского языка, с высоким уровнем интеллекта с целью стимулирования развития таких школьников, реализации их интеллектуальных и творческих способностей.</w:t>
      </w:r>
    </w:p>
    <w:p w:rsidR="00786FF1" w:rsidRPr="00396E5D" w:rsidRDefault="00786FF1">
      <w:pPr>
        <w:suppressAutoHyphens/>
        <w:ind w:firstLine="709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> Словарная работа на уроках русского языка в средней школе является одним из основных звеньев многогранной и разнообразной по своим видам работы по развитию речи обучающихся. Направленная на расширение активного словаря детей и на формирование у них умения использовать в своей речевой практике доступные по их возрасту и развитию лексические ресурсы родного языка, работа над словом должна быть той первоосновой, на которой строятся занятия по русскому языку.</w:t>
      </w:r>
    </w:p>
    <w:p w:rsidR="00786FF1" w:rsidRPr="00396E5D" w:rsidRDefault="00786FF1">
      <w:pPr>
        <w:suppressAutoHyphens/>
        <w:ind w:firstLine="709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>Овладение словарным составом литературного языка является для обучающихся необходимым условием освоения ими языка, его грамматики и правописания. Вот почему работа над словом при обучении русскому языку заслуживает не меньшего к себе внимания, чем работа чисто грамматическая.</w:t>
      </w:r>
    </w:p>
    <w:p w:rsidR="00786FF1" w:rsidRPr="00396E5D" w:rsidRDefault="00786FF1">
      <w:pPr>
        <w:suppressAutoHyphens/>
        <w:ind w:firstLine="709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>В школьных программах по русскому языку для 5 классов придаётся большое значение лексической работе. Но в основном работа направлена не на сообщение теоретических основ, а на практические упражнения в связи с изучением грамматики и правописания. </w:t>
      </w:r>
    </w:p>
    <w:p w:rsidR="00786FF1" w:rsidRPr="00396E5D" w:rsidRDefault="00786FF1">
      <w:pPr>
        <w:suppressAutoHyphens/>
        <w:ind w:firstLine="709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>Восполнить этот недостаток возможно дополнительными учебными курсами по русскому языку, которые должны побуждать узнавать нечто новое о русском языке, развивать и самостоятельность обучающихся, и творческие инициативы.</w:t>
      </w:r>
    </w:p>
    <w:p w:rsidR="00786FF1" w:rsidRPr="00396E5D" w:rsidRDefault="00786FF1">
      <w:pPr>
        <w:suppressAutoHyphens/>
        <w:ind w:firstLine="709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>Организация внеурочной деятельности позволяет выявить индивидуальные особенности каждого ученика, проводить работу с максимальной заинтересованностью детей и добиваться творческ</w:t>
      </w:r>
      <w:r w:rsidR="00F01265">
        <w:rPr>
          <w:rFonts w:ascii="Times New Roman" w:hAnsi="Times New Roman" w:cs="Times New Roman"/>
          <w:szCs w:val="24"/>
        </w:rPr>
        <w:t>их успехов</w:t>
      </w:r>
      <w:r w:rsidRPr="00396E5D">
        <w:rPr>
          <w:rFonts w:ascii="Times New Roman" w:hAnsi="Times New Roman" w:cs="Times New Roman"/>
          <w:szCs w:val="24"/>
        </w:rPr>
        <w:t>.</w:t>
      </w:r>
    </w:p>
    <w:p w:rsidR="00023C6B" w:rsidRPr="00396E5D" w:rsidRDefault="00786FF1" w:rsidP="00023C6B">
      <w:pPr>
        <w:suppressAutoHyphens/>
        <w:ind w:firstLine="709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> </w:t>
      </w:r>
    </w:p>
    <w:p w:rsidR="00023C6B" w:rsidRPr="00396E5D" w:rsidRDefault="00786FF1" w:rsidP="00023C6B">
      <w:pPr>
        <w:suppressAutoHyphens/>
        <w:ind w:firstLine="709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 xml:space="preserve">Программа </w:t>
      </w:r>
      <w:r w:rsidR="00023C6B" w:rsidRPr="00396E5D">
        <w:rPr>
          <w:rFonts w:ascii="Times New Roman" w:hAnsi="Times New Roman" w:cs="Times New Roman"/>
          <w:bCs/>
          <w:szCs w:val="24"/>
        </w:rPr>
        <w:t xml:space="preserve">«К тайнам слова: занимательная лексика» </w:t>
      </w:r>
      <w:r w:rsidRPr="00396E5D">
        <w:rPr>
          <w:rFonts w:ascii="Times New Roman" w:hAnsi="Times New Roman" w:cs="Times New Roman"/>
          <w:szCs w:val="24"/>
        </w:rPr>
        <w:t xml:space="preserve">относится к образовательным программам, ориентированным на достижение результатов определенного уровня (первого уровня) и реализует </w:t>
      </w:r>
      <w:proofErr w:type="spellStart"/>
      <w:r w:rsidRPr="00396E5D">
        <w:rPr>
          <w:rFonts w:ascii="Times New Roman" w:hAnsi="Times New Roman" w:cs="Times New Roman"/>
          <w:szCs w:val="24"/>
        </w:rPr>
        <w:t>общеинтеллектуальное</w:t>
      </w:r>
      <w:proofErr w:type="spellEnd"/>
      <w:r w:rsidRPr="00396E5D">
        <w:rPr>
          <w:rFonts w:ascii="Times New Roman" w:hAnsi="Times New Roman" w:cs="Times New Roman"/>
          <w:szCs w:val="24"/>
        </w:rPr>
        <w:t xml:space="preserve"> направление.</w:t>
      </w:r>
    </w:p>
    <w:p w:rsidR="00786FF1" w:rsidRPr="00396E5D" w:rsidRDefault="00813DDB" w:rsidP="00813DDB">
      <w:pPr>
        <w:suppressAutoHyphens/>
        <w:jc w:val="both"/>
        <w:rPr>
          <w:rFonts w:ascii="Times New Roman" w:hAnsi="Times New Roman" w:cs="Times New Roman"/>
          <w:i/>
          <w:szCs w:val="24"/>
        </w:rPr>
      </w:pPr>
      <w:r w:rsidRPr="00396E5D">
        <w:rPr>
          <w:rFonts w:ascii="Times New Roman" w:hAnsi="Times New Roman" w:cs="Times New Roman"/>
          <w:szCs w:val="24"/>
        </w:rPr>
        <w:t xml:space="preserve">1. </w:t>
      </w:r>
      <w:r w:rsidR="00786FF1" w:rsidRPr="00396E5D">
        <w:rPr>
          <w:rFonts w:ascii="Times New Roman" w:hAnsi="Times New Roman" w:cs="Times New Roman"/>
          <w:i/>
          <w:szCs w:val="24"/>
        </w:rPr>
        <w:t>Курс состоит из трёх частей:</w:t>
      </w:r>
    </w:p>
    <w:p w:rsidR="00786FF1" w:rsidRPr="00396E5D" w:rsidRDefault="00786FF1">
      <w:pPr>
        <w:suppressAutoHyphens/>
        <w:ind w:firstLine="709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>1) «Звучащая строка»</w:t>
      </w:r>
    </w:p>
    <w:p w:rsidR="00786FF1" w:rsidRPr="00396E5D" w:rsidRDefault="00786FF1">
      <w:pPr>
        <w:suppressAutoHyphens/>
        <w:ind w:firstLine="709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>2) «Таинства лексики»</w:t>
      </w:r>
    </w:p>
    <w:p w:rsidR="00023C6B" w:rsidRPr="00396E5D" w:rsidRDefault="00786FF1" w:rsidP="00023C6B">
      <w:pPr>
        <w:suppressAutoHyphens/>
        <w:ind w:firstLine="709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>3) «Слово о словах»</w:t>
      </w:r>
    </w:p>
    <w:p w:rsidR="00023C6B" w:rsidRPr="00396E5D" w:rsidRDefault="00786FF1" w:rsidP="00023C6B">
      <w:pPr>
        <w:suppressAutoHyphens/>
        <w:ind w:firstLine="709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 xml:space="preserve">В первой части происходит знакомство с нормами литературного произношения; углубление и расширение знаний и представлений о литературном языке. </w:t>
      </w:r>
    </w:p>
    <w:p w:rsidR="00786FF1" w:rsidRPr="00396E5D" w:rsidRDefault="00786FF1" w:rsidP="00023C6B">
      <w:pPr>
        <w:suppressAutoHyphens/>
        <w:ind w:firstLine="709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>Во второй части дети подробно, в занимательной форме знакомятся с синонимами, антонимами, паронимами, архаизмами и другими понятиями. Большое внимание уделяется изучению фразеологизмов, пословиц.</w:t>
      </w:r>
    </w:p>
    <w:p w:rsidR="00786FF1" w:rsidRDefault="00786FF1">
      <w:pPr>
        <w:pStyle w:val="af6"/>
        <w:suppressAutoHyphens/>
        <w:spacing w:before="0" w:after="0"/>
        <w:ind w:firstLine="720"/>
        <w:jc w:val="both"/>
      </w:pPr>
      <w:r w:rsidRPr="00396E5D">
        <w:t>В третьей части речь идёт о том, откуда пришли названия известных детям слов, с которыми они встречаются в повседневной жизни и на уроках.</w:t>
      </w:r>
    </w:p>
    <w:p w:rsidR="00023C6B" w:rsidRPr="00396E5D" w:rsidRDefault="00023C6B">
      <w:pPr>
        <w:pStyle w:val="af6"/>
        <w:suppressAutoHyphens/>
        <w:spacing w:before="0" w:after="0"/>
        <w:ind w:firstLine="709"/>
        <w:jc w:val="both"/>
      </w:pPr>
    </w:p>
    <w:p w:rsidR="00786FF1" w:rsidRPr="00396E5D" w:rsidRDefault="00813DDB" w:rsidP="00813DDB">
      <w:pPr>
        <w:pStyle w:val="af6"/>
        <w:suppressAutoHyphens/>
        <w:spacing w:before="0" w:after="0"/>
        <w:jc w:val="both"/>
        <w:rPr>
          <w:i/>
        </w:rPr>
      </w:pPr>
      <w:r w:rsidRPr="00396E5D">
        <w:t xml:space="preserve">2. </w:t>
      </w:r>
      <w:r w:rsidR="00786FF1" w:rsidRPr="00396E5D">
        <w:t xml:space="preserve">Организация деятельности школьников на занятиях основывается на следующих </w:t>
      </w:r>
      <w:r w:rsidR="00786FF1" w:rsidRPr="00396E5D">
        <w:rPr>
          <w:i/>
        </w:rPr>
        <w:t>принципах:</w:t>
      </w:r>
    </w:p>
    <w:p w:rsidR="00786FF1" w:rsidRPr="00396E5D" w:rsidRDefault="00786FF1">
      <w:pPr>
        <w:numPr>
          <w:ilvl w:val="0"/>
          <w:numId w:val="11"/>
        </w:numPr>
        <w:suppressAutoHyphens/>
        <w:ind w:left="1560" w:hanging="426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>занимательность;</w:t>
      </w:r>
    </w:p>
    <w:p w:rsidR="00786FF1" w:rsidRPr="00396E5D" w:rsidRDefault="00786FF1">
      <w:pPr>
        <w:numPr>
          <w:ilvl w:val="0"/>
          <w:numId w:val="8"/>
        </w:numPr>
        <w:suppressAutoHyphens/>
        <w:ind w:left="1560" w:hanging="426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>научность;</w:t>
      </w:r>
    </w:p>
    <w:p w:rsidR="00786FF1" w:rsidRPr="00396E5D" w:rsidRDefault="00786FF1">
      <w:pPr>
        <w:numPr>
          <w:ilvl w:val="0"/>
          <w:numId w:val="8"/>
        </w:numPr>
        <w:suppressAutoHyphens/>
        <w:ind w:left="1560" w:hanging="426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>сознательность и активность;</w:t>
      </w:r>
    </w:p>
    <w:p w:rsidR="00786FF1" w:rsidRPr="00396E5D" w:rsidRDefault="00786FF1">
      <w:pPr>
        <w:numPr>
          <w:ilvl w:val="0"/>
          <w:numId w:val="8"/>
        </w:numPr>
        <w:suppressAutoHyphens/>
        <w:ind w:left="1560" w:hanging="426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>наглядность;</w:t>
      </w:r>
    </w:p>
    <w:p w:rsidR="00786FF1" w:rsidRPr="00396E5D" w:rsidRDefault="00786FF1">
      <w:pPr>
        <w:numPr>
          <w:ilvl w:val="0"/>
          <w:numId w:val="8"/>
        </w:numPr>
        <w:suppressAutoHyphens/>
        <w:ind w:left="1560" w:hanging="426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>доступность;</w:t>
      </w:r>
    </w:p>
    <w:p w:rsidR="00786FF1" w:rsidRPr="00396E5D" w:rsidRDefault="00786FF1">
      <w:pPr>
        <w:numPr>
          <w:ilvl w:val="0"/>
          <w:numId w:val="8"/>
        </w:numPr>
        <w:suppressAutoHyphens/>
        <w:ind w:left="1560" w:hanging="426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lastRenderedPageBreak/>
        <w:t>связь теории с практикой;</w:t>
      </w:r>
    </w:p>
    <w:p w:rsidR="00786FF1" w:rsidRPr="00593C6B" w:rsidRDefault="00786FF1">
      <w:pPr>
        <w:numPr>
          <w:ilvl w:val="0"/>
          <w:numId w:val="8"/>
        </w:numPr>
        <w:suppressAutoHyphens/>
        <w:ind w:left="1560" w:hanging="426"/>
        <w:jc w:val="both"/>
        <w:rPr>
          <w:rFonts w:ascii="Times New Roman" w:hAnsi="Times New Roman" w:cs="Times New Roman"/>
          <w:szCs w:val="24"/>
        </w:rPr>
      </w:pPr>
      <w:r w:rsidRPr="00593C6B">
        <w:rPr>
          <w:rFonts w:ascii="Times New Roman" w:hAnsi="Times New Roman" w:cs="Times New Roman"/>
          <w:szCs w:val="24"/>
        </w:rPr>
        <w:t>индивидуальный подход к учащимся</w:t>
      </w:r>
    </w:p>
    <w:p w:rsidR="00023C6B" w:rsidRPr="00593C6B" w:rsidRDefault="00023C6B">
      <w:pPr>
        <w:pStyle w:val="af6"/>
        <w:suppressAutoHyphens/>
        <w:spacing w:before="0" w:after="0"/>
        <w:ind w:firstLine="720"/>
        <w:rPr>
          <w:b/>
          <w:i/>
        </w:rPr>
      </w:pPr>
    </w:p>
    <w:p w:rsidR="00203311" w:rsidRPr="00593C6B" w:rsidRDefault="00813DDB" w:rsidP="00203311">
      <w:pPr>
        <w:spacing w:after="150"/>
        <w:rPr>
          <w:rFonts w:ascii="Times New Roman" w:hAnsi="Times New Roman" w:cs="Times New Roman"/>
          <w:szCs w:val="24"/>
          <w:lang w:eastAsia="ru-RU"/>
        </w:rPr>
      </w:pPr>
      <w:r w:rsidRPr="00593C6B">
        <w:rPr>
          <w:rFonts w:ascii="Times New Roman" w:hAnsi="Times New Roman" w:cs="Times New Roman"/>
          <w:i/>
          <w:szCs w:val="24"/>
        </w:rPr>
        <w:t xml:space="preserve">3. </w:t>
      </w:r>
      <w:r w:rsidR="00203311" w:rsidRPr="00593C6B">
        <w:rPr>
          <w:rFonts w:ascii="Times New Roman" w:hAnsi="Times New Roman" w:cs="Times New Roman"/>
          <w:b/>
          <w:bCs/>
          <w:szCs w:val="24"/>
          <w:lang w:eastAsia="ru-RU"/>
        </w:rPr>
        <w:t>Формы проведения занятий</w:t>
      </w:r>
    </w:p>
    <w:p w:rsidR="00203311" w:rsidRPr="00593C6B" w:rsidRDefault="00203311" w:rsidP="0055784B">
      <w:pPr>
        <w:numPr>
          <w:ilvl w:val="0"/>
          <w:numId w:val="23"/>
        </w:numPr>
        <w:ind w:left="714" w:hanging="357"/>
        <w:rPr>
          <w:rFonts w:ascii="Times New Roman" w:hAnsi="Times New Roman" w:cs="Times New Roman"/>
          <w:szCs w:val="24"/>
          <w:lang w:eastAsia="ru-RU"/>
        </w:rPr>
      </w:pPr>
      <w:r w:rsidRPr="00593C6B">
        <w:rPr>
          <w:rFonts w:ascii="Times New Roman" w:hAnsi="Times New Roman" w:cs="Times New Roman"/>
          <w:szCs w:val="24"/>
          <w:lang w:eastAsia="ru-RU"/>
        </w:rPr>
        <w:t>лекции, беседы;</w:t>
      </w:r>
    </w:p>
    <w:p w:rsidR="00203311" w:rsidRPr="00593C6B" w:rsidRDefault="00203311" w:rsidP="0055784B">
      <w:pPr>
        <w:numPr>
          <w:ilvl w:val="0"/>
          <w:numId w:val="23"/>
        </w:numPr>
        <w:ind w:left="714" w:hanging="357"/>
        <w:rPr>
          <w:rFonts w:ascii="Times New Roman" w:hAnsi="Times New Roman" w:cs="Times New Roman"/>
          <w:szCs w:val="24"/>
          <w:lang w:eastAsia="ru-RU"/>
        </w:rPr>
      </w:pPr>
      <w:r w:rsidRPr="00593C6B">
        <w:rPr>
          <w:rFonts w:ascii="Times New Roman" w:hAnsi="Times New Roman" w:cs="Times New Roman"/>
          <w:szCs w:val="24"/>
          <w:lang w:eastAsia="ru-RU"/>
        </w:rPr>
        <w:t>экскурсии в библиотеку;</w:t>
      </w:r>
    </w:p>
    <w:p w:rsidR="00203311" w:rsidRPr="00593C6B" w:rsidRDefault="00203311" w:rsidP="0055784B">
      <w:pPr>
        <w:numPr>
          <w:ilvl w:val="0"/>
          <w:numId w:val="23"/>
        </w:numPr>
        <w:ind w:left="714" w:hanging="357"/>
        <w:rPr>
          <w:rFonts w:ascii="Times New Roman" w:hAnsi="Times New Roman" w:cs="Times New Roman"/>
          <w:szCs w:val="24"/>
          <w:lang w:eastAsia="ru-RU"/>
        </w:rPr>
      </w:pPr>
      <w:r w:rsidRPr="00593C6B">
        <w:rPr>
          <w:rFonts w:ascii="Times New Roman" w:hAnsi="Times New Roman" w:cs="Times New Roman"/>
          <w:szCs w:val="24"/>
          <w:lang w:eastAsia="ru-RU"/>
        </w:rPr>
        <w:t xml:space="preserve">игры, </w:t>
      </w:r>
      <w:r w:rsidR="00FA44CD" w:rsidRPr="00593C6B">
        <w:rPr>
          <w:rFonts w:ascii="Times New Roman" w:hAnsi="Times New Roman" w:cs="Times New Roman"/>
          <w:szCs w:val="24"/>
          <w:lang w:eastAsia="ru-RU"/>
        </w:rPr>
        <w:t>конкурсы, викторины;</w:t>
      </w:r>
    </w:p>
    <w:p w:rsidR="00203311" w:rsidRPr="00593C6B" w:rsidRDefault="00203311" w:rsidP="0055784B">
      <w:pPr>
        <w:numPr>
          <w:ilvl w:val="0"/>
          <w:numId w:val="23"/>
        </w:numPr>
        <w:ind w:left="714" w:hanging="357"/>
        <w:rPr>
          <w:rFonts w:ascii="Times New Roman" w:hAnsi="Times New Roman" w:cs="Times New Roman"/>
          <w:szCs w:val="24"/>
          <w:lang w:eastAsia="ru-RU"/>
        </w:rPr>
      </w:pPr>
      <w:r w:rsidRPr="00593C6B">
        <w:rPr>
          <w:rFonts w:ascii="Times New Roman" w:hAnsi="Times New Roman" w:cs="Times New Roman"/>
          <w:szCs w:val="24"/>
          <w:lang w:eastAsia="ru-RU"/>
        </w:rPr>
        <w:t>разыгрывание ситуаций;</w:t>
      </w:r>
    </w:p>
    <w:p w:rsidR="00203311" w:rsidRPr="00593C6B" w:rsidRDefault="00203311" w:rsidP="0055784B">
      <w:pPr>
        <w:numPr>
          <w:ilvl w:val="0"/>
          <w:numId w:val="23"/>
        </w:numPr>
        <w:ind w:left="714" w:hanging="357"/>
        <w:rPr>
          <w:rFonts w:ascii="Times New Roman" w:hAnsi="Times New Roman" w:cs="Times New Roman"/>
          <w:szCs w:val="24"/>
          <w:lang w:eastAsia="ru-RU"/>
        </w:rPr>
      </w:pPr>
      <w:r w:rsidRPr="00593C6B">
        <w:rPr>
          <w:rFonts w:ascii="Times New Roman" w:hAnsi="Times New Roman" w:cs="Times New Roman"/>
          <w:szCs w:val="24"/>
          <w:lang w:eastAsia="ru-RU"/>
        </w:rPr>
        <w:t>практические занятия с элементами игр, с использованием дидактических и раздаточных материалов, пословиц и поговорок, фразеологизмов, крылатых выражений, фольклора, считалок, рифмовок, ребусов, кроссвордов, головоломок, сказок;</w:t>
      </w:r>
      <w:r w:rsidRPr="00593C6B">
        <w:rPr>
          <w:rFonts w:ascii="Times New Roman" w:hAnsi="Times New Roman" w:cs="Times New Roman"/>
          <w:color w:val="000000"/>
          <w:szCs w:val="24"/>
          <w:shd w:val="clear" w:color="auto" w:fill="FFFFFF"/>
          <w:lang w:eastAsia="ru-RU"/>
        </w:rPr>
        <w:t xml:space="preserve"> редактирование предложений, написание сочинений – миниатюр;</w:t>
      </w:r>
    </w:p>
    <w:p w:rsidR="00203311" w:rsidRPr="00593C6B" w:rsidRDefault="00203311" w:rsidP="0055784B">
      <w:pPr>
        <w:numPr>
          <w:ilvl w:val="0"/>
          <w:numId w:val="23"/>
        </w:numPr>
        <w:ind w:left="714" w:hanging="357"/>
        <w:rPr>
          <w:rFonts w:ascii="Times New Roman" w:hAnsi="Times New Roman" w:cs="Times New Roman"/>
          <w:szCs w:val="24"/>
          <w:lang w:eastAsia="ru-RU"/>
        </w:rPr>
      </w:pPr>
      <w:r w:rsidRPr="00593C6B">
        <w:rPr>
          <w:rFonts w:ascii="Times New Roman" w:hAnsi="Times New Roman" w:cs="Times New Roman"/>
          <w:szCs w:val="24"/>
          <w:lang w:eastAsia="ru-RU"/>
        </w:rPr>
        <w:t>самостоятельная работа (индивидуальная и групповая);</w:t>
      </w:r>
    </w:p>
    <w:p w:rsidR="00203311" w:rsidRPr="00593C6B" w:rsidRDefault="00203311" w:rsidP="0055784B">
      <w:pPr>
        <w:numPr>
          <w:ilvl w:val="0"/>
          <w:numId w:val="23"/>
        </w:numPr>
        <w:ind w:left="714" w:hanging="357"/>
        <w:rPr>
          <w:rFonts w:ascii="Times New Roman" w:hAnsi="Times New Roman" w:cs="Times New Roman"/>
          <w:szCs w:val="24"/>
          <w:lang w:eastAsia="ru-RU"/>
        </w:rPr>
      </w:pPr>
      <w:r w:rsidRPr="00593C6B">
        <w:rPr>
          <w:rFonts w:ascii="Times New Roman" w:hAnsi="Times New Roman" w:cs="Times New Roman"/>
          <w:szCs w:val="24"/>
          <w:lang w:eastAsia="ru-RU"/>
        </w:rPr>
        <w:t>поисково-исследовательская деятельность.</w:t>
      </w:r>
    </w:p>
    <w:p w:rsidR="00203311" w:rsidRPr="00593C6B" w:rsidRDefault="00203311" w:rsidP="00203311">
      <w:pPr>
        <w:spacing w:after="150"/>
        <w:rPr>
          <w:rFonts w:ascii="Times New Roman" w:hAnsi="Times New Roman" w:cs="Times New Roman"/>
          <w:szCs w:val="24"/>
          <w:lang w:eastAsia="ru-RU"/>
        </w:rPr>
      </w:pPr>
    </w:p>
    <w:p w:rsidR="00203311" w:rsidRPr="00593C6B" w:rsidRDefault="00203311" w:rsidP="00203311">
      <w:pPr>
        <w:spacing w:after="150"/>
        <w:jc w:val="center"/>
        <w:rPr>
          <w:rFonts w:ascii="Times New Roman" w:hAnsi="Times New Roman" w:cs="Times New Roman"/>
          <w:szCs w:val="24"/>
          <w:lang w:eastAsia="ru-RU"/>
        </w:rPr>
      </w:pPr>
      <w:r w:rsidRPr="00593C6B">
        <w:rPr>
          <w:rFonts w:ascii="Times New Roman" w:hAnsi="Times New Roman" w:cs="Times New Roman"/>
          <w:b/>
          <w:bCs/>
          <w:szCs w:val="24"/>
          <w:lang w:eastAsia="ru-RU"/>
        </w:rPr>
        <w:t>Виды деятельности</w:t>
      </w:r>
    </w:p>
    <w:p w:rsidR="00203311" w:rsidRPr="00593C6B" w:rsidRDefault="00203311" w:rsidP="0055784B">
      <w:pPr>
        <w:numPr>
          <w:ilvl w:val="0"/>
          <w:numId w:val="24"/>
        </w:numPr>
        <w:ind w:left="714" w:hanging="357"/>
        <w:rPr>
          <w:rFonts w:ascii="Times New Roman" w:hAnsi="Times New Roman" w:cs="Times New Roman"/>
          <w:szCs w:val="24"/>
          <w:lang w:eastAsia="ru-RU"/>
        </w:rPr>
      </w:pPr>
      <w:r w:rsidRPr="00593C6B">
        <w:rPr>
          <w:rFonts w:ascii="Times New Roman" w:hAnsi="Times New Roman" w:cs="Times New Roman"/>
          <w:szCs w:val="24"/>
          <w:lang w:eastAsia="ru-RU"/>
        </w:rPr>
        <w:t>игровая;</w:t>
      </w:r>
    </w:p>
    <w:p w:rsidR="00203311" w:rsidRPr="00593C6B" w:rsidRDefault="00203311" w:rsidP="0055784B">
      <w:pPr>
        <w:numPr>
          <w:ilvl w:val="0"/>
          <w:numId w:val="24"/>
        </w:numPr>
        <w:ind w:left="714" w:hanging="357"/>
        <w:rPr>
          <w:rFonts w:ascii="Times New Roman" w:hAnsi="Times New Roman" w:cs="Times New Roman"/>
          <w:szCs w:val="24"/>
          <w:lang w:eastAsia="ru-RU"/>
        </w:rPr>
      </w:pPr>
      <w:r w:rsidRPr="00593C6B">
        <w:rPr>
          <w:rFonts w:ascii="Times New Roman" w:hAnsi="Times New Roman" w:cs="Times New Roman"/>
          <w:szCs w:val="24"/>
          <w:lang w:eastAsia="ru-RU"/>
        </w:rPr>
        <w:t>познавательная;</w:t>
      </w:r>
    </w:p>
    <w:p w:rsidR="00203311" w:rsidRPr="00593C6B" w:rsidRDefault="003C2984" w:rsidP="0055784B">
      <w:pPr>
        <w:numPr>
          <w:ilvl w:val="0"/>
          <w:numId w:val="24"/>
        </w:numPr>
        <w:ind w:left="714" w:hanging="357"/>
        <w:rPr>
          <w:rFonts w:ascii="Times New Roman" w:hAnsi="Times New Roman" w:cs="Times New Roman"/>
          <w:szCs w:val="24"/>
          <w:lang w:eastAsia="ru-RU"/>
        </w:rPr>
      </w:pPr>
      <w:r w:rsidRPr="00593C6B">
        <w:rPr>
          <w:rFonts w:ascii="Times New Roman" w:hAnsi="Times New Roman" w:cs="Times New Roman"/>
          <w:szCs w:val="24"/>
          <w:lang w:eastAsia="ru-RU"/>
        </w:rPr>
        <w:t>практическая</w:t>
      </w:r>
      <w:r w:rsidR="00203311" w:rsidRPr="00593C6B">
        <w:rPr>
          <w:rFonts w:ascii="Times New Roman" w:hAnsi="Times New Roman" w:cs="Times New Roman"/>
          <w:szCs w:val="24"/>
          <w:lang w:eastAsia="ru-RU"/>
        </w:rPr>
        <w:t>.</w:t>
      </w:r>
    </w:p>
    <w:p w:rsidR="00203311" w:rsidRPr="00593C6B" w:rsidRDefault="00203311" w:rsidP="00203311">
      <w:pPr>
        <w:spacing w:after="150"/>
        <w:rPr>
          <w:rFonts w:ascii="Times New Roman" w:hAnsi="Times New Roman" w:cs="Times New Roman"/>
          <w:szCs w:val="24"/>
          <w:lang w:eastAsia="ru-RU"/>
        </w:rPr>
      </w:pPr>
      <w:r w:rsidRPr="00593C6B">
        <w:rPr>
          <w:rFonts w:ascii="Times New Roman" w:hAnsi="Times New Roman" w:cs="Times New Roman"/>
          <w:szCs w:val="24"/>
          <w:lang w:eastAsia="ru-RU"/>
        </w:rPr>
        <w:t xml:space="preserve">Интерес учащихся поддерживается внесением творческого элемента в занятия: самостоятельное составление кроссвордов, шарад, ребусов, сочинение сказок, стихотворений, юмористических рассказов, </w:t>
      </w:r>
      <w:proofErr w:type="spellStart"/>
      <w:r w:rsidRPr="00593C6B">
        <w:rPr>
          <w:rFonts w:ascii="Times New Roman" w:hAnsi="Times New Roman" w:cs="Times New Roman"/>
          <w:szCs w:val="24"/>
          <w:lang w:eastAsia="ru-RU"/>
        </w:rPr>
        <w:t>инсценирование</w:t>
      </w:r>
      <w:proofErr w:type="spellEnd"/>
      <w:r w:rsidRPr="00593C6B">
        <w:rPr>
          <w:rFonts w:ascii="Times New Roman" w:hAnsi="Times New Roman" w:cs="Times New Roman"/>
          <w:szCs w:val="24"/>
          <w:lang w:eastAsia="ru-RU"/>
        </w:rPr>
        <w:t xml:space="preserve"> ситуаций.</w:t>
      </w:r>
    </w:p>
    <w:p w:rsidR="00843DA9" w:rsidRPr="00593C6B" w:rsidRDefault="00843DA9" w:rsidP="00843DA9">
      <w:pPr>
        <w:spacing w:after="150"/>
        <w:rPr>
          <w:rFonts w:ascii="Times New Roman" w:hAnsi="Times New Roman" w:cs="Times New Roman"/>
          <w:szCs w:val="24"/>
          <w:lang w:eastAsia="ru-RU"/>
        </w:rPr>
      </w:pPr>
    </w:p>
    <w:p w:rsidR="00843DA9" w:rsidRPr="00593C6B" w:rsidRDefault="00843DA9" w:rsidP="00843DA9">
      <w:pPr>
        <w:spacing w:after="150"/>
        <w:rPr>
          <w:rFonts w:ascii="Times New Roman" w:hAnsi="Times New Roman" w:cs="Times New Roman"/>
          <w:szCs w:val="24"/>
          <w:lang w:eastAsia="ru-RU"/>
        </w:rPr>
      </w:pPr>
      <w:r w:rsidRPr="00593C6B">
        <w:rPr>
          <w:rFonts w:ascii="Times New Roman" w:hAnsi="Times New Roman" w:cs="Times New Roman"/>
          <w:szCs w:val="24"/>
          <w:lang w:eastAsia="ru-RU"/>
        </w:rPr>
        <w:t>Внеурочная деятельность позволяет наиболее успешно применять индивидуальный подход к каждому школьнику с учётом его способностей, более полно удовлетворять познавательные интересы учащихся.</w:t>
      </w:r>
    </w:p>
    <w:p w:rsidR="00E4272C" w:rsidRPr="00593C6B" w:rsidRDefault="00843DA9" w:rsidP="0055784B">
      <w:pPr>
        <w:spacing w:after="150"/>
        <w:rPr>
          <w:rFonts w:ascii="Times New Roman" w:hAnsi="Times New Roman" w:cs="Times New Roman"/>
          <w:szCs w:val="24"/>
          <w:lang w:eastAsia="ru-RU"/>
        </w:rPr>
      </w:pPr>
      <w:r w:rsidRPr="00593C6B">
        <w:rPr>
          <w:rFonts w:ascii="Times New Roman" w:hAnsi="Times New Roman" w:cs="Times New Roman"/>
          <w:szCs w:val="24"/>
          <w:lang w:eastAsia="ru-RU"/>
        </w:rPr>
        <w:t xml:space="preserve">Для успешного проведения занятий используются разнообразные </w:t>
      </w:r>
      <w:r w:rsidRPr="00593C6B">
        <w:rPr>
          <w:rFonts w:ascii="Times New Roman" w:hAnsi="Times New Roman" w:cs="Times New Roman"/>
          <w:b/>
          <w:szCs w:val="24"/>
          <w:lang w:eastAsia="ru-RU"/>
        </w:rPr>
        <w:t>формы</w:t>
      </w:r>
      <w:r w:rsidRPr="00593C6B">
        <w:rPr>
          <w:rFonts w:ascii="Times New Roman" w:hAnsi="Times New Roman" w:cs="Times New Roman"/>
          <w:szCs w:val="24"/>
          <w:lang w:eastAsia="ru-RU"/>
        </w:rPr>
        <w:t xml:space="preserve"> деятельности: лингвистические игры, </w:t>
      </w:r>
      <w:proofErr w:type="gramStart"/>
      <w:r w:rsidRPr="00593C6B">
        <w:rPr>
          <w:rFonts w:ascii="Times New Roman" w:hAnsi="Times New Roman" w:cs="Times New Roman"/>
          <w:szCs w:val="24"/>
          <w:lang w:eastAsia="ru-RU"/>
        </w:rPr>
        <w:t>конкурсы,;</w:t>
      </w:r>
      <w:proofErr w:type="gramEnd"/>
      <w:r w:rsidRPr="00593C6B">
        <w:rPr>
          <w:rFonts w:ascii="Times New Roman" w:hAnsi="Times New Roman" w:cs="Times New Roman"/>
          <w:szCs w:val="24"/>
          <w:lang w:eastAsia="ru-RU"/>
        </w:rPr>
        <w:t xml:space="preserve"> используются дидактический и раздаточный материал, пословицы и поговорки, фразеологизмы, крылатые выражения физкультминутки, рифмовки, считалки, ребусы, кроссворды, головоломки, грамматические сказки. Дидактический материал в большинстве своем дается в стихотворной форме, что способствует его более легкому усвоению и запоминанию. Все это открывает для детей прекрасный мир литературного слова, учит их любить и чувствовать родной язык.</w:t>
      </w:r>
    </w:p>
    <w:p w:rsidR="00786FF1" w:rsidRDefault="00813DDB" w:rsidP="00813DDB">
      <w:pPr>
        <w:suppressAutoHyphens/>
        <w:rPr>
          <w:rFonts w:ascii="Times New Roman" w:hAnsi="Times New Roman" w:cs="Times New Roman"/>
          <w:i/>
          <w:szCs w:val="24"/>
        </w:rPr>
      </w:pPr>
      <w:r w:rsidRPr="00396E5D">
        <w:rPr>
          <w:rFonts w:ascii="Times New Roman" w:hAnsi="Times New Roman" w:cs="Times New Roman"/>
          <w:bCs/>
          <w:szCs w:val="24"/>
        </w:rPr>
        <w:t xml:space="preserve">4. </w:t>
      </w:r>
      <w:r w:rsidR="00786FF1" w:rsidRPr="00396E5D">
        <w:rPr>
          <w:rFonts w:ascii="Times New Roman" w:hAnsi="Times New Roman" w:cs="Times New Roman"/>
          <w:i/>
          <w:szCs w:val="24"/>
        </w:rPr>
        <w:t>Основные методы и технологии</w:t>
      </w:r>
      <w:r w:rsidR="00023C6B" w:rsidRPr="00396E5D">
        <w:rPr>
          <w:rFonts w:ascii="Times New Roman" w:hAnsi="Times New Roman" w:cs="Times New Roman"/>
          <w:i/>
          <w:szCs w:val="24"/>
        </w:rPr>
        <w:t>:</w:t>
      </w:r>
    </w:p>
    <w:p w:rsidR="00A8520A" w:rsidRPr="00396E5D" w:rsidRDefault="00A8520A" w:rsidP="00813DDB">
      <w:pPr>
        <w:suppressAutoHyphens/>
        <w:rPr>
          <w:rFonts w:ascii="Times New Roman" w:hAnsi="Times New Roman" w:cs="Times New Roman"/>
          <w:i/>
          <w:szCs w:val="24"/>
        </w:rPr>
      </w:pPr>
    </w:p>
    <w:p w:rsidR="00A8520A" w:rsidRPr="00A8520A" w:rsidRDefault="00A8520A" w:rsidP="00A8520A">
      <w:pPr>
        <w:numPr>
          <w:ilvl w:val="0"/>
          <w:numId w:val="6"/>
        </w:numPr>
        <w:suppressAutoHyphens/>
        <w:ind w:left="1418" w:hanging="284"/>
        <w:jc w:val="both"/>
        <w:rPr>
          <w:rFonts w:ascii="Times New Roman" w:hAnsi="Times New Roman" w:cs="Times New Roman"/>
          <w:szCs w:val="24"/>
        </w:rPr>
      </w:pPr>
      <w:r w:rsidRPr="00A8520A">
        <w:rPr>
          <w:rFonts w:ascii="Times New Roman" w:hAnsi="Times New Roman" w:cs="Times New Roman"/>
          <w:szCs w:val="24"/>
        </w:rPr>
        <w:t>развивающее обучение;</w:t>
      </w:r>
    </w:p>
    <w:p w:rsidR="00786FF1" w:rsidRPr="00A8520A" w:rsidRDefault="00786FF1" w:rsidP="00FA44CD">
      <w:pPr>
        <w:numPr>
          <w:ilvl w:val="0"/>
          <w:numId w:val="6"/>
        </w:numPr>
        <w:suppressAutoHyphens/>
        <w:ind w:left="1418" w:hanging="284"/>
        <w:jc w:val="both"/>
        <w:rPr>
          <w:rFonts w:ascii="Times New Roman" w:hAnsi="Times New Roman" w:cs="Times New Roman"/>
          <w:szCs w:val="24"/>
        </w:rPr>
      </w:pPr>
      <w:proofErr w:type="gramStart"/>
      <w:r w:rsidRPr="00A8520A">
        <w:rPr>
          <w:rFonts w:ascii="Times New Roman" w:hAnsi="Times New Roman" w:cs="Times New Roman"/>
          <w:szCs w:val="24"/>
        </w:rPr>
        <w:t>технология  обучения</w:t>
      </w:r>
      <w:proofErr w:type="gramEnd"/>
      <w:r w:rsidRPr="00A8520A">
        <w:rPr>
          <w:rFonts w:ascii="Times New Roman" w:hAnsi="Times New Roman" w:cs="Times New Roman"/>
          <w:szCs w:val="24"/>
        </w:rPr>
        <w:t xml:space="preserve"> в сотрудничестве;</w:t>
      </w:r>
    </w:p>
    <w:p w:rsidR="00786FF1" w:rsidRDefault="00A8520A">
      <w:pPr>
        <w:numPr>
          <w:ilvl w:val="0"/>
          <w:numId w:val="6"/>
        </w:numPr>
        <w:suppressAutoHyphens/>
        <w:ind w:left="1418" w:hanging="284"/>
        <w:jc w:val="both"/>
        <w:rPr>
          <w:rFonts w:ascii="Times New Roman" w:hAnsi="Times New Roman" w:cs="Times New Roman"/>
          <w:szCs w:val="24"/>
        </w:rPr>
      </w:pPr>
      <w:proofErr w:type="spellStart"/>
      <w:r>
        <w:rPr>
          <w:rFonts w:ascii="Times New Roman" w:hAnsi="Times New Roman" w:cs="Times New Roman"/>
          <w:szCs w:val="24"/>
        </w:rPr>
        <w:t>информационо</w:t>
      </w:r>
      <w:proofErr w:type="spellEnd"/>
      <w:r>
        <w:rPr>
          <w:rFonts w:ascii="Times New Roman" w:hAnsi="Times New Roman" w:cs="Times New Roman"/>
          <w:szCs w:val="24"/>
        </w:rPr>
        <w:t>-коммуникативная технология;</w:t>
      </w:r>
    </w:p>
    <w:p w:rsidR="00A8520A" w:rsidRDefault="00A8520A">
      <w:pPr>
        <w:numPr>
          <w:ilvl w:val="0"/>
          <w:numId w:val="6"/>
        </w:numPr>
        <w:suppressAutoHyphens/>
        <w:ind w:left="1418" w:hanging="284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проекты.</w:t>
      </w:r>
    </w:p>
    <w:p w:rsidR="00A8520A" w:rsidRDefault="00A8520A" w:rsidP="00A8520A">
      <w:pPr>
        <w:suppressAutoHyphens/>
        <w:jc w:val="both"/>
        <w:rPr>
          <w:rFonts w:ascii="Times New Roman" w:hAnsi="Times New Roman" w:cs="Times New Roman"/>
          <w:szCs w:val="24"/>
        </w:rPr>
      </w:pPr>
    </w:p>
    <w:p w:rsidR="00A8520A" w:rsidRPr="00A8520A" w:rsidRDefault="00A8520A" w:rsidP="00A8520A">
      <w:pPr>
        <w:suppressAutoHyphens/>
        <w:jc w:val="both"/>
        <w:rPr>
          <w:rFonts w:ascii="Times New Roman" w:hAnsi="Times New Roman" w:cs="Times New Roman"/>
          <w:szCs w:val="24"/>
        </w:rPr>
      </w:pPr>
      <w:r w:rsidRPr="00A8520A">
        <w:rPr>
          <w:rFonts w:ascii="Times New Roman" w:hAnsi="Times New Roman" w:cs="Times New Roman"/>
          <w:szCs w:val="24"/>
        </w:rP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 пятиклассника.</w:t>
      </w:r>
    </w:p>
    <w:p w:rsidR="00023C6B" w:rsidRPr="00396E5D" w:rsidRDefault="00023C6B">
      <w:pPr>
        <w:suppressAutoHyphens/>
        <w:ind w:firstLine="567"/>
        <w:jc w:val="both"/>
        <w:rPr>
          <w:rFonts w:ascii="Times New Roman" w:hAnsi="Times New Roman" w:cs="Times New Roman"/>
          <w:b/>
          <w:i/>
          <w:szCs w:val="24"/>
        </w:rPr>
      </w:pPr>
    </w:p>
    <w:p w:rsidR="00786FF1" w:rsidRPr="00396E5D" w:rsidRDefault="00786FF1">
      <w:pPr>
        <w:pStyle w:val="af6"/>
        <w:suppressAutoHyphens/>
        <w:spacing w:before="0" w:after="0"/>
        <w:ind w:firstLine="720"/>
        <w:jc w:val="both"/>
        <w:rPr>
          <w:i/>
        </w:rPr>
      </w:pPr>
      <w:r w:rsidRPr="00396E5D">
        <w:rPr>
          <w:rFonts w:eastAsia="Calibri"/>
          <w:i/>
        </w:rPr>
        <w:t>Название</w:t>
      </w:r>
      <w:r w:rsidRPr="00396E5D">
        <w:rPr>
          <w:i/>
        </w:rPr>
        <w:t xml:space="preserve"> проектов, осуществляемых в рамках данной программы:</w:t>
      </w:r>
    </w:p>
    <w:p w:rsidR="00786FF1" w:rsidRPr="00396E5D" w:rsidRDefault="002D2996" w:rsidP="002D2996">
      <w:pPr>
        <w:pStyle w:val="af6"/>
        <w:numPr>
          <w:ilvl w:val="0"/>
          <w:numId w:val="5"/>
        </w:numPr>
        <w:suppressAutoHyphens/>
        <w:spacing w:before="0" w:after="0"/>
        <w:jc w:val="both"/>
      </w:pPr>
      <w:r w:rsidRPr="00396E5D">
        <w:lastRenderedPageBreak/>
        <w:t xml:space="preserve"> </w:t>
      </w:r>
      <w:r w:rsidR="00786FF1" w:rsidRPr="00396E5D">
        <w:t>«Имена нашего класса»</w:t>
      </w:r>
    </w:p>
    <w:p w:rsidR="00786FF1" w:rsidRDefault="002D2996">
      <w:pPr>
        <w:pStyle w:val="af6"/>
        <w:numPr>
          <w:ilvl w:val="0"/>
          <w:numId w:val="5"/>
        </w:numPr>
        <w:suppressAutoHyphens/>
        <w:spacing w:before="0" w:after="0"/>
        <w:jc w:val="both"/>
      </w:pPr>
      <w:r w:rsidRPr="00396E5D">
        <w:t xml:space="preserve"> </w:t>
      </w:r>
      <w:r w:rsidR="00786FF1" w:rsidRPr="00396E5D">
        <w:t>«Откуда есть пошли фамилии».</w:t>
      </w:r>
    </w:p>
    <w:p w:rsidR="002D2996" w:rsidRPr="00396E5D" w:rsidRDefault="002D2996">
      <w:pPr>
        <w:pStyle w:val="af6"/>
        <w:numPr>
          <w:ilvl w:val="0"/>
          <w:numId w:val="5"/>
        </w:numPr>
        <w:suppressAutoHyphens/>
        <w:spacing w:before="0" w:after="0"/>
        <w:jc w:val="both"/>
      </w:pPr>
      <w:r>
        <w:t xml:space="preserve"> «Крылатые слова»</w:t>
      </w:r>
    </w:p>
    <w:p w:rsidR="00813DDB" w:rsidRPr="00402662" w:rsidRDefault="00813DDB" w:rsidP="00813DDB">
      <w:pPr>
        <w:suppressAutoHyphens/>
        <w:jc w:val="both"/>
        <w:rPr>
          <w:rFonts w:ascii="Times New Roman" w:hAnsi="Times New Roman" w:cs="Times New Roman"/>
          <w:b/>
          <w:i/>
          <w:color w:val="FF0000"/>
          <w:szCs w:val="24"/>
        </w:rPr>
      </w:pPr>
    </w:p>
    <w:p w:rsidR="00786FF1" w:rsidRPr="00396E5D" w:rsidRDefault="00786FF1">
      <w:pPr>
        <w:pStyle w:val="af6"/>
        <w:suppressAutoHyphens/>
        <w:spacing w:before="0" w:after="0"/>
        <w:ind w:firstLine="720"/>
        <w:jc w:val="both"/>
        <w:rPr>
          <w:rFonts w:eastAsia="Calibri"/>
          <w:b/>
        </w:rPr>
      </w:pPr>
    </w:p>
    <w:p w:rsidR="00813DDB" w:rsidRPr="00396E5D" w:rsidRDefault="00786FF1">
      <w:pPr>
        <w:pStyle w:val="af6"/>
        <w:suppressAutoHyphens/>
        <w:spacing w:before="0" w:after="0"/>
        <w:ind w:firstLine="720"/>
        <w:jc w:val="both"/>
        <w:rPr>
          <w:b/>
          <w:bCs/>
        </w:rPr>
      </w:pPr>
      <w:r w:rsidRPr="00396E5D">
        <w:rPr>
          <w:rFonts w:eastAsia="Calibri"/>
          <w:b/>
        </w:rPr>
        <w:t>Описание</w:t>
      </w:r>
      <w:r w:rsidRPr="00396E5D">
        <w:rPr>
          <w:b/>
        </w:rPr>
        <w:t xml:space="preserve"> места программы внеурочной деятельности </w:t>
      </w:r>
      <w:r w:rsidR="00813DDB" w:rsidRPr="00396E5D">
        <w:rPr>
          <w:b/>
          <w:bCs/>
        </w:rPr>
        <w:t xml:space="preserve">«К тайнам слова: занимательная лексика» </w:t>
      </w:r>
    </w:p>
    <w:p w:rsidR="00786FF1" w:rsidRDefault="00786FF1" w:rsidP="0055784B">
      <w:pPr>
        <w:pStyle w:val="af6"/>
        <w:suppressAutoHyphens/>
        <w:spacing w:after="0"/>
        <w:ind w:firstLine="720"/>
        <w:jc w:val="both"/>
        <w:rPr>
          <w:bCs/>
        </w:rPr>
      </w:pPr>
      <w:r w:rsidRPr="00396E5D">
        <w:rPr>
          <w:bCs/>
        </w:rPr>
        <w:t xml:space="preserve">Программа </w:t>
      </w:r>
      <w:r w:rsidR="00813DDB" w:rsidRPr="00396E5D">
        <w:rPr>
          <w:bCs/>
        </w:rPr>
        <w:t xml:space="preserve">«К тайнам слова: занимательная лексика» </w:t>
      </w:r>
      <w:r w:rsidRPr="00396E5D">
        <w:rPr>
          <w:bCs/>
        </w:rPr>
        <w:t>рассчитана на 1 год (</w:t>
      </w:r>
      <w:r w:rsidR="00DD215C" w:rsidRPr="00DD215C">
        <w:rPr>
          <w:bCs/>
        </w:rPr>
        <w:t>3</w:t>
      </w:r>
      <w:r w:rsidR="003C2984">
        <w:rPr>
          <w:bCs/>
        </w:rPr>
        <w:t>5</w:t>
      </w:r>
      <w:r w:rsidRPr="00DD215C">
        <w:rPr>
          <w:bCs/>
        </w:rPr>
        <w:t xml:space="preserve"> </w:t>
      </w:r>
      <w:r w:rsidR="003C2984">
        <w:rPr>
          <w:bCs/>
        </w:rPr>
        <w:t>часов</w:t>
      </w:r>
      <w:r w:rsidR="000F75F5" w:rsidRPr="00396E5D">
        <w:rPr>
          <w:bCs/>
        </w:rPr>
        <w:t>,</w:t>
      </w:r>
      <w:r w:rsidR="00DD215C">
        <w:rPr>
          <w:bCs/>
        </w:rPr>
        <w:t xml:space="preserve"> 1 час</w:t>
      </w:r>
      <w:r w:rsidRPr="00396E5D">
        <w:rPr>
          <w:bCs/>
        </w:rPr>
        <w:t xml:space="preserve"> в неделю) и ориентирована на учащихся 5 класса.</w:t>
      </w:r>
      <w:r w:rsidR="00A8520A">
        <w:rPr>
          <w:bCs/>
        </w:rPr>
        <w:t xml:space="preserve"> </w:t>
      </w:r>
      <w:r w:rsidR="00A8520A" w:rsidRPr="00A8520A">
        <w:rPr>
          <w:bCs/>
        </w:rPr>
        <w:t>Занятия проводятся во второй половине дня. Местом проведения занятий могут быть учебный кабинет русского язык</w:t>
      </w:r>
      <w:r w:rsidR="008450CC">
        <w:rPr>
          <w:bCs/>
        </w:rPr>
        <w:t>а и литературы, библиотека</w:t>
      </w:r>
      <w:r w:rsidR="00A8520A" w:rsidRPr="00A8520A">
        <w:rPr>
          <w:bCs/>
        </w:rPr>
        <w:t xml:space="preserve">. </w:t>
      </w:r>
    </w:p>
    <w:p w:rsidR="00771766" w:rsidRDefault="00771766" w:rsidP="00771766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sz w:val="22"/>
          <w:szCs w:val="22"/>
          <w:lang w:eastAsia="ru-RU"/>
        </w:rPr>
      </w:pPr>
    </w:p>
    <w:p w:rsidR="00771766" w:rsidRPr="0055784B" w:rsidRDefault="00771766" w:rsidP="0077176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lang w:eastAsia="ru-RU"/>
        </w:rPr>
      </w:pPr>
      <w:r w:rsidRPr="0055784B">
        <w:rPr>
          <w:rFonts w:ascii="Times New Roman" w:hAnsi="Times New Roman" w:cs="Times New Roman"/>
          <w:b/>
          <w:bCs/>
          <w:sz w:val="28"/>
          <w:lang w:eastAsia="ru-RU"/>
        </w:rPr>
        <w:t>Результаты освоения курса внеурочной деятельности</w:t>
      </w:r>
    </w:p>
    <w:p w:rsidR="00771766" w:rsidRPr="003C2984" w:rsidRDefault="00771766" w:rsidP="00771766">
      <w:pPr>
        <w:autoSpaceDE w:val="0"/>
        <w:autoSpaceDN w:val="0"/>
        <w:adjustRightInd w:val="0"/>
        <w:rPr>
          <w:rFonts w:ascii="Times New Roman" w:hAnsi="Times New Roman" w:cs="Times New Roman"/>
          <w:bCs/>
          <w:iCs/>
          <w:sz w:val="22"/>
          <w:szCs w:val="22"/>
          <w:lang w:eastAsia="ru-RU"/>
        </w:rPr>
      </w:pPr>
      <w:r w:rsidRPr="0055784B">
        <w:rPr>
          <w:rFonts w:ascii="Times New Roman" w:hAnsi="Times New Roman" w:cs="Times New Roman"/>
          <w:bCs/>
          <w:iCs/>
          <w:sz w:val="22"/>
          <w:szCs w:val="22"/>
          <w:lang w:eastAsia="ru-RU"/>
        </w:rPr>
        <w:t>Результаты первого уровня (приобретение школьником социальных знаний, понимания социальной реальности и повседневной</w:t>
      </w:r>
      <w:r w:rsidRPr="003C2984">
        <w:rPr>
          <w:rFonts w:ascii="Times New Roman" w:hAnsi="Times New Roman" w:cs="Times New Roman"/>
          <w:bCs/>
          <w:iCs/>
          <w:sz w:val="22"/>
          <w:szCs w:val="22"/>
          <w:lang w:eastAsia="ru-RU"/>
        </w:rPr>
        <w:t xml:space="preserve"> жизни): </w:t>
      </w:r>
    </w:p>
    <w:p w:rsidR="00771766" w:rsidRPr="003C2984" w:rsidRDefault="00771766" w:rsidP="00771766">
      <w:pPr>
        <w:suppressAutoHyphens/>
        <w:ind w:firstLine="709"/>
        <w:jc w:val="both"/>
        <w:rPr>
          <w:rFonts w:ascii="Times New Roman" w:hAnsi="Times New Roman" w:cs="Times New Roman"/>
          <w:szCs w:val="24"/>
        </w:rPr>
      </w:pPr>
      <w:r w:rsidRPr="003C2984">
        <w:rPr>
          <w:rFonts w:ascii="Times New Roman" w:hAnsi="Times New Roman" w:cs="Times New Roman"/>
          <w:sz w:val="22"/>
          <w:szCs w:val="22"/>
          <w:lang w:eastAsia="ru-RU"/>
        </w:rPr>
        <w:t>приобретение школьниками знаний о</w:t>
      </w:r>
      <w:r w:rsidRPr="003C2984">
        <w:rPr>
          <w:rFonts w:ascii="Times New Roman" w:hAnsi="Times New Roman" w:cs="Times New Roman"/>
          <w:szCs w:val="24"/>
        </w:rPr>
        <w:t xml:space="preserve"> нормах литературного произношения; углубление и расширение знаний и представлений о лексике, литературном языке;</w:t>
      </w:r>
    </w:p>
    <w:p w:rsidR="00771766" w:rsidRDefault="00771766" w:rsidP="00771766">
      <w:pPr>
        <w:autoSpaceDE w:val="0"/>
        <w:autoSpaceDN w:val="0"/>
        <w:adjustRightInd w:val="0"/>
        <w:rPr>
          <w:rFonts w:ascii="Times New Roman" w:hAnsi="Times New Roman" w:cs="Times New Roman"/>
          <w:szCs w:val="24"/>
          <w:lang w:eastAsia="ru-RU"/>
        </w:rPr>
      </w:pPr>
      <w:r w:rsidRPr="003C2984">
        <w:rPr>
          <w:rFonts w:ascii="Times New Roman" w:hAnsi="Times New Roman" w:cs="Times New Roman"/>
          <w:sz w:val="22"/>
          <w:szCs w:val="22"/>
          <w:lang w:eastAsia="ru-RU"/>
        </w:rPr>
        <w:t xml:space="preserve">этике и эстетике повседневной жизни человека; </w:t>
      </w:r>
      <w:r w:rsidRPr="003C2984">
        <w:rPr>
          <w:rFonts w:ascii="Times New Roman" w:hAnsi="Times New Roman" w:cs="Times New Roman"/>
          <w:szCs w:val="24"/>
          <w:lang w:eastAsia="ru-RU"/>
        </w:rPr>
        <w:t>об основах</w:t>
      </w:r>
      <w:r>
        <w:rPr>
          <w:rFonts w:ascii="Times New Roman" w:hAnsi="Times New Roman" w:cs="Times New Roman"/>
          <w:szCs w:val="24"/>
          <w:lang w:eastAsia="ru-RU"/>
        </w:rPr>
        <w:t xml:space="preserve"> разработки социальных проектов и организации коллективной творческой деятельности; о способах самостоятельного поиска, нахождения и обработки информации.</w:t>
      </w:r>
    </w:p>
    <w:p w:rsidR="00786FF1" w:rsidRPr="00396E5D" w:rsidRDefault="00786FF1">
      <w:pPr>
        <w:suppressAutoHyphens/>
        <w:spacing w:line="21" w:lineRule="atLeast"/>
        <w:ind w:firstLine="567"/>
        <w:jc w:val="both"/>
        <w:rPr>
          <w:rFonts w:ascii="Times New Roman" w:eastAsia="Calibri" w:hAnsi="Times New Roman" w:cs="Times New Roman"/>
          <w:b/>
          <w:i/>
          <w:szCs w:val="24"/>
        </w:rPr>
      </w:pPr>
    </w:p>
    <w:p w:rsidR="00786FF1" w:rsidRPr="00396E5D" w:rsidRDefault="00786FF1">
      <w:pPr>
        <w:suppressAutoHyphens/>
        <w:spacing w:line="21" w:lineRule="atLeast"/>
        <w:ind w:firstLine="567"/>
        <w:jc w:val="both"/>
        <w:rPr>
          <w:rFonts w:ascii="Times New Roman" w:eastAsia="Calibri" w:hAnsi="Times New Roman" w:cs="Times New Roman"/>
          <w:b/>
          <w:i/>
          <w:szCs w:val="24"/>
        </w:rPr>
      </w:pPr>
      <w:r w:rsidRPr="00396E5D">
        <w:rPr>
          <w:rFonts w:ascii="Times New Roman" w:eastAsia="Calibri" w:hAnsi="Times New Roman" w:cs="Times New Roman"/>
          <w:b/>
          <w:szCs w:val="24"/>
        </w:rPr>
        <w:t>Личностные</w:t>
      </w:r>
      <w:r w:rsidRPr="00396E5D">
        <w:rPr>
          <w:rFonts w:ascii="Times New Roman" w:hAnsi="Times New Roman" w:cs="Times New Roman"/>
          <w:b/>
          <w:szCs w:val="24"/>
        </w:rPr>
        <w:t xml:space="preserve"> и метапредметные </w:t>
      </w:r>
      <w:r w:rsidRPr="00396E5D">
        <w:rPr>
          <w:rFonts w:ascii="Times New Roman" w:eastAsia="Calibri" w:hAnsi="Times New Roman" w:cs="Times New Roman"/>
          <w:b/>
          <w:szCs w:val="24"/>
        </w:rPr>
        <w:t>результаты</w:t>
      </w:r>
      <w:r w:rsidRPr="00396E5D">
        <w:rPr>
          <w:rFonts w:ascii="Times New Roman" w:hAnsi="Times New Roman" w:cs="Times New Roman"/>
          <w:b/>
          <w:szCs w:val="24"/>
        </w:rPr>
        <w:t xml:space="preserve"> </w:t>
      </w:r>
      <w:r w:rsidRPr="00396E5D">
        <w:rPr>
          <w:rFonts w:ascii="Times New Roman" w:eastAsia="Calibri" w:hAnsi="Times New Roman" w:cs="Times New Roman"/>
          <w:b/>
          <w:szCs w:val="24"/>
        </w:rPr>
        <w:t>освоени</w:t>
      </w:r>
      <w:r w:rsidR="000E1E3F">
        <w:rPr>
          <w:rFonts w:ascii="Times New Roman" w:eastAsia="Calibri" w:hAnsi="Times New Roman" w:cs="Times New Roman"/>
          <w:b/>
          <w:szCs w:val="24"/>
        </w:rPr>
        <w:t>я</w:t>
      </w:r>
      <w:r w:rsidRPr="00396E5D">
        <w:rPr>
          <w:rFonts w:ascii="Times New Roman" w:hAnsi="Times New Roman" w:cs="Times New Roman"/>
          <w:b/>
          <w:szCs w:val="24"/>
        </w:rPr>
        <w:t xml:space="preserve"> </w:t>
      </w:r>
      <w:r w:rsidR="000F083E">
        <w:rPr>
          <w:rFonts w:ascii="Times New Roman" w:hAnsi="Times New Roman" w:cs="Times New Roman"/>
          <w:b/>
          <w:szCs w:val="24"/>
        </w:rPr>
        <w:t xml:space="preserve">курса внеурочной деятельности </w:t>
      </w:r>
      <w:r w:rsidR="00813DDB" w:rsidRPr="00396E5D">
        <w:rPr>
          <w:rFonts w:ascii="Times New Roman" w:hAnsi="Times New Roman" w:cs="Times New Roman"/>
          <w:b/>
          <w:bCs/>
          <w:szCs w:val="24"/>
        </w:rPr>
        <w:t>«К тайнам слова: занимательная лексика»</w:t>
      </w:r>
    </w:p>
    <w:p w:rsidR="00786FF1" w:rsidRDefault="00786FF1">
      <w:pPr>
        <w:suppressAutoHyphens/>
        <w:ind w:firstLine="709"/>
        <w:rPr>
          <w:rFonts w:ascii="Times New Roman" w:hAnsi="Times New Roman" w:cs="Times New Roman"/>
          <w:bCs/>
          <w:i/>
          <w:szCs w:val="24"/>
          <w:u w:val="single"/>
        </w:rPr>
      </w:pPr>
      <w:r w:rsidRPr="00396E5D">
        <w:rPr>
          <w:rFonts w:ascii="Times New Roman" w:hAnsi="Times New Roman" w:cs="Times New Roman"/>
          <w:bCs/>
          <w:i/>
          <w:szCs w:val="24"/>
          <w:u w:val="single"/>
        </w:rPr>
        <w:t>Личностные результаты</w:t>
      </w:r>
    </w:p>
    <w:p w:rsidR="00786FF1" w:rsidRPr="00396E5D" w:rsidRDefault="00786FF1">
      <w:pPr>
        <w:numPr>
          <w:ilvl w:val="0"/>
          <w:numId w:val="13"/>
        </w:numPr>
        <w:suppressAutoHyphens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 xml:space="preserve">эмоциональность; умение </w:t>
      </w:r>
      <w:r w:rsidRPr="00396E5D">
        <w:rPr>
          <w:rFonts w:ascii="Times New Roman" w:hAnsi="Times New Roman" w:cs="Times New Roman"/>
          <w:i/>
          <w:iCs/>
          <w:szCs w:val="24"/>
        </w:rPr>
        <w:t>осознавать</w:t>
      </w:r>
      <w:r w:rsidRPr="00396E5D">
        <w:rPr>
          <w:rFonts w:ascii="Times New Roman" w:hAnsi="Times New Roman" w:cs="Times New Roman"/>
          <w:szCs w:val="24"/>
        </w:rPr>
        <w:t xml:space="preserve"> и </w:t>
      </w:r>
      <w:r w:rsidRPr="00396E5D">
        <w:rPr>
          <w:rFonts w:ascii="Times New Roman" w:hAnsi="Times New Roman" w:cs="Times New Roman"/>
          <w:i/>
          <w:iCs/>
          <w:szCs w:val="24"/>
        </w:rPr>
        <w:t>определять</w:t>
      </w:r>
      <w:r w:rsidRPr="00396E5D">
        <w:rPr>
          <w:rFonts w:ascii="Times New Roman" w:hAnsi="Times New Roman" w:cs="Times New Roman"/>
          <w:szCs w:val="24"/>
        </w:rPr>
        <w:t xml:space="preserve"> (называть) свои эмоции; </w:t>
      </w:r>
    </w:p>
    <w:p w:rsidR="00786FF1" w:rsidRPr="00396E5D" w:rsidRDefault="00786FF1">
      <w:pPr>
        <w:numPr>
          <w:ilvl w:val="0"/>
          <w:numId w:val="13"/>
        </w:numPr>
        <w:suppressAutoHyphens/>
        <w:rPr>
          <w:rFonts w:ascii="Times New Roman" w:hAnsi="Times New Roman" w:cs="Times New Roman"/>
          <w:szCs w:val="24"/>
        </w:rPr>
      </w:pPr>
      <w:proofErr w:type="spellStart"/>
      <w:r w:rsidRPr="00396E5D">
        <w:rPr>
          <w:rFonts w:ascii="Times New Roman" w:hAnsi="Times New Roman" w:cs="Times New Roman"/>
          <w:szCs w:val="24"/>
        </w:rPr>
        <w:t>эмпатия</w:t>
      </w:r>
      <w:proofErr w:type="spellEnd"/>
      <w:r w:rsidRPr="00396E5D">
        <w:rPr>
          <w:rFonts w:ascii="Times New Roman" w:hAnsi="Times New Roman" w:cs="Times New Roman"/>
          <w:szCs w:val="24"/>
        </w:rPr>
        <w:t xml:space="preserve"> – умение </w:t>
      </w:r>
      <w:r w:rsidRPr="00396E5D">
        <w:rPr>
          <w:rFonts w:ascii="Times New Roman" w:hAnsi="Times New Roman" w:cs="Times New Roman"/>
          <w:i/>
          <w:iCs/>
          <w:szCs w:val="24"/>
        </w:rPr>
        <w:t>осознавать</w:t>
      </w:r>
      <w:r w:rsidRPr="00396E5D">
        <w:rPr>
          <w:rFonts w:ascii="Times New Roman" w:hAnsi="Times New Roman" w:cs="Times New Roman"/>
          <w:szCs w:val="24"/>
        </w:rPr>
        <w:t xml:space="preserve"> и </w:t>
      </w:r>
      <w:r w:rsidRPr="00396E5D">
        <w:rPr>
          <w:rFonts w:ascii="Times New Roman" w:hAnsi="Times New Roman" w:cs="Times New Roman"/>
          <w:i/>
          <w:iCs/>
          <w:szCs w:val="24"/>
        </w:rPr>
        <w:t>определять</w:t>
      </w:r>
      <w:r w:rsidRPr="00396E5D">
        <w:rPr>
          <w:rFonts w:ascii="Times New Roman" w:hAnsi="Times New Roman" w:cs="Times New Roman"/>
          <w:szCs w:val="24"/>
        </w:rPr>
        <w:t xml:space="preserve"> эмоции других людей; </w:t>
      </w:r>
      <w:r w:rsidRPr="00396E5D">
        <w:rPr>
          <w:rFonts w:ascii="Times New Roman" w:hAnsi="Times New Roman" w:cs="Times New Roman"/>
          <w:i/>
          <w:iCs/>
          <w:szCs w:val="24"/>
        </w:rPr>
        <w:t>сочувствовать</w:t>
      </w:r>
      <w:r w:rsidRPr="00396E5D">
        <w:rPr>
          <w:rFonts w:ascii="Times New Roman" w:hAnsi="Times New Roman" w:cs="Times New Roman"/>
          <w:szCs w:val="24"/>
        </w:rPr>
        <w:t xml:space="preserve"> другим людям, </w:t>
      </w:r>
      <w:r w:rsidRPr="00396E5D">
        <w:rPr>
          <w:rFonts w:ascii="Times New Roman" w:hAnsi="Times New Roman" w:cs="Times New Roman"/>
          <w:i/>
          <w:iCs/>
          <w:szCs w:val="24"/>
        </w:rPr>
        <w:t>сопереживать</w:t>
      </w:r>
      <w:r w:rsidRPr="00396E5D">
        <w:rPr>
          <w:rFonts w:ascii="Times New Roman" w:hAnsi="Times New Roman" w:cs="Times New Roman"/>
          <w:szCs w:val="24"/>
        </w:rPr>
        <w:t xml:space="preserve">; </w:t>
      </w:r>
    </w:p>
    <w:p w:rsidR="00786FF1" w:rsidRPr="00396E5D" w:rsidRDefault="00786FF1">
      <w:pPr>
        <w:numPr>
          <w:ilvl w:val="0"/>
          <w:numId w:val="13"/>
        </w:numPr>
        <w:suppressAutoHyphens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 xml:space="preserve">чувство прекрасного – умение </w:t>
      </w:r>
      <w:r w:rsidRPr="00396E5D">
        <w:rPr>
          <w:rFonts w:ascii="Times New Roman" w:hAnsi="Times New Roman" w:cs="Times New Roman"/>
          <w:i/>
          <w:iCs/>
          <w:szCs w:val="24"/>
        </w:rPr>
        <w:t>чувствовать</w:t>
      </w:r>
      <w:r w:rsidRPr="00396E5D">
        <w:rPr>
          <w:rFonts w:ascii="Times New Roman" w:hAnsi="Times New Roman" w:cs="Times New Roman"/>
          <w:szCs w:val="24"/>
        </w:rPr>
        <w:t xml:space="preserve"> красоту и выразительность речи, </w:t>
      </w:r>
      <w:r w:rsidRPr="00396E5D">
        <w:rPr>
          <w:rFonts w:ascii="Times New Roman" w:hAnsi="Times New Roman" w:cs="Times New Roman"/>
          <w:i/>
          <w:iCs/>
          <w:szCs w:val="24"/>
        </w:rPr>
        <w:t>стремиться</w:t>
      </w:r>
      <w:r w:rsidRPr="00396E5D">
        <w:rPr>
          <w:rFonts w:ascii="Times New Roman" w:hAnsi="Times New Roman" w:cs="Times New Roman"/>
          <w:szCs w:val="24"/>
        </w:rPr>
        <w:t xml:space="preserve"> к совершенствованию собственной речи; </w:t>
      </w:r>
    </w:p>
    <w:p w:rsidR="00786FF1" w:rsidRPr="00396E5D" w:rsidRDefault="00786FF1">
      <w:pPr>
        <w:numPr>
          <w:ilvl w:val="0"/>
          <w:numId w:val="13"/>
        </w:numPr>
        <w:suppressAutoHyphens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i/>
          <w:iCs/>
          <w:szCs w:val="24"/>
        </w:rPr>
        <w:t>любовь</w:t>
      </w:r>
      <w:r w:rsidRPr="00396E5D">
        <w:rPr>
          <w:rFonts w:ascii="Times New Roman" w:hAnsi="Times New Roman" w:cs="Times New Roman"/>
          <w:szCs w:val="24"/>
        </w:rPr>
        <w:t xml:space="preserve"> и </w:t>
      </w:r>
      <w:r w:rsidRPr="00396E5D">
        <w:rPr>
          <w:rFonts w:ascii="Times New Roman" w:hAnsi="Times New Roman" w:cs="Times New Roman"/>
          <w:i/>
          <w:iCs/>
          <w:szCs w:val="24"/>
        </w:rPr>
        <w:t>уважение</w:t>
      </w:r>
      <w:r w:rsidRPr="00396E5D">
        <w:rPr>
          <w:rFonts w:ascii="Times New Roman" w:hAnsi="Times New Roman" w:cs="Times New Roman"/>
          <w:szCs w:val="24"/>
        </w:rPr>
        <w:t xml:space="preserve"> к Отечеству, его языку, культуре; </w:t>
      </w:r>
    </w:p>
    <w:p w:rsidR="00786FF1" w:rsidRPr="00396E5D" w:rsidRDefault="00786FF1">
      <w:pPr>
        <w:numPr>
          <w:ilvl w:val="0"/>
          <w:numId w:val="13"/>
        </w:numPr>
        <w:suppressAutoHyphens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i/>
          <w:iCs/>
          <w:szCs w:val="24"/>
        </w:rPr>
        <w:t>интерес</w:t>
      </w:r>
      <w:r w:rsidRPr="00396E5D">
        <w:rPr>
          <w:rFonts w:ascii="Times New Roman" w:hAnsi="Times New Roman" w:cs="Times New Roman"/>
          <w:szCs w:val="24"/>
        </w:rPr>
        <w:t xml:space="preserve"> к чтению, к ведению диалога с автором текста; </w:t>
      </w:r>
      <w:r w:rsidRPr="00396E5D">
        <w:rPr>
          <w:rFonts w:ascii="Times New Roman" w:hAnsi="Times New Roman" w:cs="Times New Roman"/>
          <w:i/>
          <w:iCs/>
          <w:szCs w:val="24"/>
        </w:rPr>
        <w:t>потребность</w:t>
      </w:r>
      <w:r w:rsidRPr="00396E5D">
        <w:rPr>
          <w:rFonts w:ascii="Times New Roman" w:hAnsi="Times New Roman" w:cs="Times New Roman"/>
          <w:szCs w:val="24"/>
        </w:rPr>
        <w:t xml:space="preserve"> в чтении; </w:t>
      </w:r>
    </w:p>
    <w:p w:rsidR="00786FF1" w:rsidRPr="00396E5D" w:rsidRDefault="00786FF1">
      <w:pPr>
        <w:numPr>
          <w:ilvl w:val="0"/>
          <w:numId w:val="13"/>
        </w:numPr>
        <w:suppressAutoHyphens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i/>
          <w:iCs/>
          <w:szCs w:val="24"/>
        </w:rPr>
        <w:t>интерес</w:t>
      </w:r>
      <w:r w:rsidRPr="00396E5D">
        <w:rPr>
          <w:rFonts w:ascii="Times New Roman" w:hAnsi="Times New Roman" w:cs="Times New Roman"/>
          <w:szCs w:val="24"/>
        </w:rPr>
        <w:t xml:space="preserve"> к письму, к созданию собственных текстов, к письменной форме общения; </w:t>
      </w:r>
    </w:p>
    <w:p w:rsidR="00786FF1" w:rsidRPr="00396E5D" w:rsidRDefault="00786FF1">
      <w:pPr>
        <w:numPr>
          <w:ilvl w:val="0"/>
          <w:numId w:val="13"/>
        </w:numPr>
        <w:suppressAutoHyphens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i/>
          <w:iCs/>
          <w:szCs w:val="24"/>
        </w:rPr>
        <w:t>интерес</w:t>
      </w:r>
      <w:r w:rsidRPr="00396E5D">
        <w:rPr>
          <w:rFonts w:ascii="Times New Roman" w:hAnsi="Times New Roman" w:cs="Times New Roman"/>
          <w:szCs w:val="24"/>
        </w:rPr>
        <w:t xml:space="preserve"> к изучению языка; </w:t>
      </w:r>
    </w:p>
    <w:p w:rsidR="00786FF1" w:rsidRPr="00396E5D" w:rsidRDefault="00786FF1">
      <w:pPr>
        <w:numPr>
          <w:ilvl w:val="0"/>
          <w:numId w:val="13"/>
        </w:numPr>
        <w:suppressAutoHyphens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i/>
          <w:iCs/>
          <w:szCs w:val="24"/>
        </w:rPr>
        <w:t>осознание</w:t>
      </w:r>
      <w:r w:rsidRPr="00396E5D">
        <w:rPr>
          <w:rFonts w:ascii="Times New Roman" w:hAnsi="Times New Roman" w:cs="Times New Roman"/>
          <w:szCs w:val="24"/>
        </w:rPr>
        <w:t xml:space="preserve"> ответственности за произнесённое и написанное слово. </w:t>
      </w:r>
    </w:p>
    <w:p w:rsidR="00786FF1" w:rsidRPr="00396E5D" w:rsidRDefault="00786FF1">
      <w:pPr>
        <w:suppressAutoHyphens/>
        <w:ind w:firstLine="709"/>
        <w:rPr>
          <w:rFonts w:ascii="Times New Roman" w:hAnsi="Times New Roman" w:cs="Times New Roman"/>
          <w:b/>
          <w:bCs/>
          <w:szCs w:val="24"/>
        </w:rPr>
      </w:pPr>
    </w:p>
    <w:p w:rsidR="00786FF1" w:rsidRPr="00396E5D" w:rsidRDefault="00786FF1">
      <w:pPr>
        <w:suppressAutoHyphens/>
        <w:ind w:firstLine="709"/>
        <w:rPr>
          <w:rFonts w:ascii="Times New Roman" w:hAnsi="Times New Roman" w:cs="Times New Roman"/>
          <w:bCs/>
          <w:i/>
          <w:szCs w:val="24"/>
          <w:u w:val="single"/>
        </w:rPr>
      </w:pPr>
      <w:r w:rsidRPr="00396E5D">
        <w:rPr>
          <w:rFonts w:ascii="Times New Roman" w:hAnsi="Times New Roman" w:cs="Times New Roman"/>
          <w:bCs/>
          <w:i/>
          <w:szCs w:val="24"/>
          <w:u w:val="single"/>
        </w:rPr>
        <w:t>Метапредметные результаты</w:t>
      </w:r>
    </w:p>
    <w:p w:rsidR="00786FF1" w:rsidRPr="00396E5D" w:rsidRDefault="00786FF1">
      <w:pPr>
        <w:suppressAutoHyphens/>
        <w:ind w:firstLine="709"/>
        <w:rPr>
          <w:rFonts w:ascii="Times New Roman" w:hAnsi="Times New Roman" w:cs="Times New Roman"/>
          <w:i/>
          <w:iCs/>
          <w:szCs w:val="24"/>
        </w:rPr>
      </w:pPr>
      <w:r w:rsidRPr="00396E5D">
        <w:rPr>
          <w:rFonts w:ascii="Times New Roman" w:hAnsi="Times New Roman" w:cs="Times New Roman"/>
          <w:i/>
          <w:iCs/>
          <w:szCs w:val="24"/>
        </w:rPr>
        <w:t>Регулятивные УУД:</w:t>
      </w:r>
    </w:p>
    <w:p w:rsidR="00786FF1" w:rsidRPr="00396E5D" w:rsidRDefault="00786FF1">
      <w:pPr>
        <w:numPr>
          <w:ilvl w:val="0"/>
          <w:numId w:val="3"/>
        </w:numPr>
        <w:suppressAutoHyphens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i/>
          <w:iCs/>
          <w:szCs w:val="24"/>
        </w:rPr>
        <w:t>составлять план</w:t>
      </w:r>
      <w:r w:rsidRPr="00396E5D">
        <w:rPr>
          <w:rFonts w:ascii="Times New Roman" w:hAnsi="Times New Roman" w:cs="Times New Roman"/>
          <w:szCs w:val="24"/>
        </w:rPr>
        <w:t xml:space="preserve"> решения учебной проблемы совместно с учителем; </w:t>
      </w:r>
    </w:p>
    <w:p w:rsidR="00786FF1" w:rsidRPr="00396E5D" w:rsidRDefault="00786FF1">
      <w:pPr>
        <w:numPr>
          <w:ilvl w:val="0"/>
          <w:numId w:val="3"/>
        </w:numPr>
        <w:suppressAutoHyphens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i/>
          <w:iCs/>
          <w:szCs w:val="24"/>
        </w:rPr>
        <w:t>работать</w:t>
      </w:r>
      <w:r w:rsidRPr="00396E5D">
        <w:rPr>
          <w:rFonts w:ascii="Times New Roman" w:hAnsi="Times New Roman" w:cs="Times New Roman"/>
          <w:szCs w:val="24"/>
        </w:rPr>
        <w:t xml:space="preserve"> по плану, сверяя свои действия с целью, </w:t>
      </w:r>
      <w:r w:rsidRPr="00396E5D">
        <w:rPr>
          <w:rFonts w:ascii="Times New Roman" w:hAnsi="Times New Roman" w:cs="Times New Roman"/>
          <w:i/>
          <w:iCs/>
          <w:szCs w:val="24"/>
        </w:rPr>
        <w:t>корректировать</w:t>
      </w:r>
      <w:r w:rsidRPr="00396E5D">
        <w:rPr>
          <w:rFonts w:ascii="Times New Roman" w:hAnsi="Times New Roman" w:cs="Times New Roman"/>
          <w:szCs w:val="24"/>
        </w:rPr>
        <w:t xml:space="preserve"> свою деятельность; </w:t>
      </w:r>
    </w:p>
    <w:p w:rsidR="00786FF1" w:rsidRPr="00396E5D" w:rsidRDefault="00786FF1">
      <w:pPr>
        <w:numPr>
          <w:ilvl w:val="0"/>
          <w:numId w:val="3"/>
        </w:numPr>
        <w:suppressAutoHyphens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 xml:space="preserve">в диалоге с учителем вырабатывать критерии оценки и </w:t>
      </w:r>
      <w:r w:rsidRPr="00396E5D">
        <w:rPr>
          <w:rFonts w:ascii="Times New Roman" w:hAnsi="Times New Roman" w:cs="Times New Roman"/>
          <w:i/>
          <w:iCs/>
          <w:szCs w:val="24"/>
        </w:rPr>
        <w:t>определять</w:t>
      </w:r>
      <w:r w:rsidRPr="00396E5D">
        <w:rPr>
          <w:rFonts w:ascii="Times New Roman" w:hAnsi="Times New Roman" w:cs="Times New Roman"/>
          <w:szCs w:val="24"/>
        </w:rPr>
        <w:t xml:space="preserve"> степень успешности своей работы и работы других в соответствии с этими критериями. </w:t>
      </w:r>
    </w:p>
    <w:p w:rsidR="00786FF1" w:rsidRPr="00396E5D" w:rsidRDefault="00786FF1">
      <w:pPr>
        <w:suppressAutoHyphens/>
        <w:ind w:firstLine="709"/>
        <w:rPr>
          <w:rFonts w:ascii="Times New Roman" w:hAnsi="Times New Roman" w:cs="Times New Roman"/>
          <w:i/>
          <w:iCs/>
          <w:szCs w:val="24"/>
        </w:rPr>
      </w:pPr>
    </w:p>
    <w:p w:rsidR="00786FF1" w:rsidRPr="00396E5D" w:rsidRDefault="00786FF1">
      <w:pPr>
        <w:suppressAutoHyphens/>
        <w:ind w:firstLine="709"/>
        <w:rPr>
          <w:rFonts w:ascii="Times New Roman" w:hAnsi="Times New Roman" w:cs="Times New Roman"/>
          <w:i/>
          <w:iCs/>
          <w:szCs w:val="24"/>
        </w:rPr>
      </w:pPr>
      <w:r w:rsidRPr="00396E5D">
        <w:rPr>
          <w:rFonts w:ascii="Times New Roman" w:hAnsi="Times New Roman" w:cs="Times New Roman"/>
          <w:i/>
          <w:iCs/>
          <w:szCs w:val="24"/>
        </w:rPr>
        <w:t>Познавательные УУД:</w:t>
      </w:r>
    </w:p>
    <w:p w:rsidR="00402662" w:rsidRDefault="00786FF1" w:rsidP="00402662">
      <w:pPr>
        <w:numPr>
          <w:ilvl w:val="0"/>
          <w:numId w:val="7"/>
        </w:numPr>
        <w:suppressAutoHyphens/>
        <w:rPr>
          <w:rFonts w:ascii="Times New Roman" w:hAnsi="Times New Roman" w:cs="Times New Roman"/>
          <w:szCs w:val="24"/>
        </w:rPr>
      </w:pPr>
      <w:r w:rsidRPr="00402662">
        <w:rPr>
          <w:rFonts w:ascii="Times New Roman" w:hAnsi="Times New Roman" w:cs="Times New Roman"/>
          <w:i/>
          <w:iCs/>
          <w:szCs w:val="24"/>
        </w:rPr>
        <w:t>перерабатывать</w:t>
      </w:r>
      <w:r w:rsidRPr="00402662">
        <w:rPr>
          <w:rFonts w:ascii="Times New Roman" w:hAnsi="Times New Roman" w:cs="Times New Roman"/>
          <w:szCs w:val="24"/>
        </w:rPr>
        <w:t xml:space="preserve"> информацию</w:t>
      </w:r>
      <w:r w:rsidR="00402662" w:rsidRPr="00402662">
        <w:rPr>
          <w:rFonts w:ascii="Times New Roman" w:hAnsi="Times New Roman" w:cs="Times New Roman"/>
          <w:szCs w:val="24"/>
        </w:rPr>
        <w:t>, выделять главное</w:t>
      </w:r>
      <w:r w:rsidRPr="00402662">
        <w:rPr>
          <w:rFonts w:ascii="Times New Roman" w:hAnsi="Times New Roman" w:cs="Times New Roman"/>
          <w:szCs w:val="24"/>
        </w:rPr>
        <w:t xml:space="preserve"> </w:t>
      </w:r>
    </w:p>
    <w:p w:rsidR="00786FF1" w:rsidRPr="00402662" w:rsidRDefault="00786FF1" w:rsidP="00402662">
      <w:pPr>
        <w:numPr>
          <w:ilvl w:val="0"/>
          <w:numId w:val="7"/>
        </w:numPr>
        <w:suppressAutoHyphens/>
        <w:rPr>
          <w:rFonts w:ascii="Times New Roman" w:hAnsi="Times New Roman" w:cs="Times New Roman"/>
          <w:szCs w:val="24"/>
        </w:rPr>
      </w:pPr>
      <w:r w:rsidRPr="00402662">
        <w:rPr>
          <w:rFonts w:ascii="Times New Roman" w:hAnsi="Times New Roman" w:cs="Times New Roman"/>
          <w:i/>
          <w:iCs/>
          <w:szCs w:val="24"/>
        </w:rPr>
        <w:t>пользоваться</w:t>
      </w:r>
      <w:r w:rsidRPr="00402662">
        <w:rPr>
          <w:rFonts w:ascii="Times New Roman" w:hAnsi="Times New Roman" w:cs="Times New Roman"/>
          <w:szCs w:val="24"/>
        </w:rPr>
        <w:t xml:space="preserve"> словарями, справочниками; </w:t>
      </w:r>
    </w:p>
    <w:p w:rsidR="00786FF1" w:rsidRPr="00396E5D" w:rsidRDefault="00786FF1">
      <w:pPr>
        <w:numPr>
          <w:ilvl w:val="0"/>
          <w:numId w:val="7"/>
        </w:numPr>
        <w:suppressAutoHyphens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i/>
          <w:iCs/>
          <w:szCs w:val="24"/>
        </w:rPr>
        <w:t>осуществлять</w:t>
      </w:r>
      <w:r w:rsidRPr="00396E5D">
        <w:rPr>
          <w:rFonts w:ascii="Times New Roman" w:hAnsi="Times New Roman" w:cs="Times New Roman"/>
          <w:szCs w:val="24"/>
        </w:rPr>
        <w:t xml:space="preserve"> анализ и синтез; </w:t>
      </w:r>
    </w:p>
    <w:p w:rsidR="00786FF1" w:rsidRPr="00396E5D" w:rsidRDefault="00786FF1">
      <w:pPr>
        <w:numPr>
          <w:ilvl w:val="0"/>
          <w:numId w:val="7"/>
        </w:numPr>
        <w:suppressAutoHyphens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i/>
          <w:iCs/>
          <w:szCs w:val="24"/>
        </w:rPr>
        <w:t>устанавливать</w:t>
      </w:r>
      <w:r w:rsidRPr="00396E5D">
        <w:rPr>
          <w:rFonts w:ascii="Times New Roman" w:hAnsi="Times New Roman" w:cs="Times New Roman"/>
          <w:szCs w:val="24"/>
        </w:rPr>
        <w:t xml:space="preserve"> причинно-следственные связи; </w:t>
      </w:r>
    </w:p>
    <w:p w:rsidR="00786FF1" w:rsidRPr="00396E5D" w:rsidRDefault="00786FF1">
      <w:pPr>
        <w:numPr>
          <w:ilvl w:val="0"/>
          <w:numId w:val="7"/>
        </w:numPr>
        <w:suppressAutoHyphens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i/>
          <w:iCs/>
          <w:szCs w:val="24"/>
        </w:rPr>
        <w:lastRenderedPageBreak/>
        <w:t>строить</w:t>
      </w:r>
      <w:r w:rsidRPr="00396E5D">
        <w:rPr>
          <w:rFonts w:ascii="Times New Roman" w:hAnsi="Times New Roman" w:cs="Times New Roman"/>
          <w:szCs w:val="24"/>
        </w:rPr>
        <w:t xml:space="preserve"> рассуждения; </w:t>
      </w:r>
    </w:p>
    <w:p w:rsidR="00786FF1" w:rsidRPr="00396E5D" w:rsidRDefault="00786FF1">
      <w:pPr>
        <w:suppressAutoHyphens/>
        <w:ind w:firstLine="709"/>
        <w:rPr>
          <w:rFonts w:ascii="Times New Roman" w:hAnsi="Times New Roman" w:cs="Times New Roman"/>
          <w:i/>
          <w:iCs/>
          <w:szCs w:val="24"/>
        </w:rPr>
      </w:pPr>
    </w:p>
    <w:p w:rsidR="00786FF1" w:rsidRPr="00396E5D" w:rsidRDefault="00786FF1">
      <w:pPr>
        <w:suppressAutoHyphens/>
        <w:ind w:firstLine="709"/>
        <w:rPr>
          <w:rFonts w:ascii="Times New Roman" w:hAnsi="Times New Roman" w:cs="Times New Roman"/>
          <w:i/>
          <w:iCs/>
          <w:szCs w:val="24"/>
        </w:rPr>
      </w:pPr>
      <w:r w:rsidRPr="00396E5D">
        <w:rPr>
          <w:rFonts w:ascii="Times New Roman" w:hAnsi="Times New Roman" w:cs="Times New Roman"/>
          <w:i/>
          <w:iCs/>
          <w:szCs w:val="24"/>
        </w:rPr>
        <w:t>Коммуникативные УУД:</w:t>
      </w:r>
    </w:p>
    <w:p w:rsidR="00786FF1" w:rsidRPr="00396E5D" w:rsidRDefault="00786FF1">
      <w:pPr>
        <w:numPr>
          <w:ilvl w:val="0"/>
          <w:numId w:val="12"/>
        </w:numPr>
        <w:suppressAutoHyphens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i/>
          <w:iCs/>
          <w:szCs w:val="24"/>
        </w:rPr>
        <w:t>адекватно использовать</w:t>
      </w:r>
      <w:r w:rsidRPr="00396E5D">
        <w:rPr>
          <w:rFonts w:ascii="Times New Roman" w:hAnsi="Times New Roman" w:cs="Times New Roman"/>
          <w:szCs w:val="24"/>
        </w:rPr>
        <w:t xml:space="preserve"> речевые средства для решения различных коммуникативных задач; владеть монологической и диалогической формами речи. </w:t>
      </w:r>
    </w:p>
    <w:p w:rsidR="00786FF1" w:rsidRPr="00396E5D" w:rsidRDefault="00786FF1">
      <w:pPr>
        <w:numPr>
          <w:ilvl w:val="0"/>
          <w:numId w:val="12"/>
        </w:numPr>
        <w:suppressAutoHyphens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i/>
          <w:iCs/>
          <w:szCs w:val="24"/>
        </w:rPr>
        <w:t>высказывать</w:t>
      </w:r>
      <w:r w:rsidRPr="00396E5D">
        <w:rPr>
          <w:rFonts w:ascii="Times New Roman" w:hAnsi="Times New Roman" w:cs="Times New Roman"/>
          <w:szCs w:val="24"/>
        </w:rPr>
        <w:t xml:space="preserve"> и </w:t>
      </w:r>
      <w:r w:rsidRPr="00396E5D">
        <w:rPr>
          <w:rFonts w:ascii="Times New Roman" w:hAnsi="Times New Roman" w:cs="Times New Roman"/>
          <w:i/>
          <w:iCs/>
          <w:szCs w:val="24"/>
        </w:rPr>
        <w:t>обосновывать</w:t>
      </w:r>
      <w:r w:rsidRPr="00396E5D">
        <w:rPr>
          <w:rFonts w:ascii="Times New Roman" w:hAnsi="Times New Roman" w:cs="Times New Roman"/>
          <w:szCs w:val="24"/>
        </w:rPr>
        <w:t xml:space="preserve"> свою точку зрения; </w:t>
      </w:r>
    </w:p>
    <w:p w:rsidR="00786FF1" w:rsidRPr="00396E5D" w:rsidRDefault="00786FF1">
      <w:pPr>
        <w:numPr>
          <w:ilvl w:val="0"/>
          <w:numId w:val="12"/>
        </w:numPr>
        <w:suppressAutoHyphens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i/>
          <w:iCs/>
          <w:szCs w:val="24"/>
        </w:rPr>
        <w:t>слушать</w:t>
      </w:r>
      <w:r w:rsidRPr="00396E5D">
        <w:rPr>
          <w:rFonts w:ascii="Times New Roman" w:hAnsi="Times New Roman" w:cs="Times New Roman"/>
          <w:szCs w:val="24"/>
        </w:rPr>
        <w:t xml:space="preserve"> и </w:t>
      </w:r>
      <w:r w:rsidRPr="00396E5D">
        <w:rPr>
          <w:rFonts w:ascii="Times New Roman" w:hAnsi="Times New Roman" w:cs="Times New Roman"/>
          <w:i/>
          <w:iCs/>
          <w:szCs w:val="24"/>
        </w:rPr>
        <w:t>слышать</w:t>
      </w:r>
      <w:r w:rsidRPr="00396E5D">
        <w:rPr>
          <w:rFonts w:ascii="Times New Roman" w:hAnsi="Times New Roman" w:cs="Times New Roman"/>
          <w:szCs w:val="24"/>
        </w:rPr>
        <w:t xml:space="preserve"> других, пытаться принимать иную точку зрения, быть готовым корректировать свою точку зрения; </w:t>
      </w:r>
    </w:p>
    <w:p w:rsidR="00786FF1" w:rsidRPr="00396E5D" w:rsidRDefault="00786FF1">
      <w:pPr>
        <w:numPr>
          <w:ilvl w:val="0"/>
          <w:numId w:val="12"/>
        </w:numPr>
        <w:suppressAutoHyphens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i/>
          <w:iCs/>
          <w:szCs w:val="24"/>
        </w:rPr>
        <w:t>договариваться</w:t>
      </w:r>
      <w:r w:rsidRPr="00396E5D">
        <w:rPr>
          <w:rFonts w:ascii="Times New Roman" w:hAnsi="Times New Roman" w:cs="Times New Roman"/>
          <w:szCs w:val="24"/>
        </w:rPr>
        <w:t xml:space="preserve"> и приходить к общему реш</w:t>
      </w:r>
      <w:r w:rsidR="00AB3105">
        <w:rPr>
          <w:rFonts w:ascii="Times New Roman" w:hAnsi="Times New Roman" w:cs="Times New Roman"/>
          <w:szCs w:val="24"/>
        </w:rPr>
        <w:t>ению в совместной деятельности.</w:t>
      </w:r>
    </w:p>
    <w:p w:rsidR="00786FF1" w:rsidRDefault="00786FF1">
      <w:pPr>
        <w:pStyle w:val="af6"/>
        <w:suppressAutoHyphens/>
        <w:spacing w:before="0" w:after="0"/>
        <w:ind w:firstLine="709"/>
        <w:jc w:val="both"/>
      </w:pPr>
    </w:p>
    <w:p w:rsidR="00AB3105" w:rsidRPr="00AB3105" w:rsidRDefault="00AB3105" w:rsidP="00AB3105">
      <w:pPr>
        <w:jc w:val="center"/>
        <w:rPr>
          <w:rFonts w:ascii="Times New Roman" w:eastAsiaTheme="minorHAnsi" w:hAnsi="Times New Roman" w:cs="Times New Roman"/>
          <w:b/>
          <w:sz w:val="28"/>
          <w:lang w:eastAsia="en-US"/>
        </w:rPr>
      </w:pPr>
      <w:r w:rsidRPr="00AB3105">
        <w:rPr>
          <w:rFonts w:ascii="Times New Roman" w:eastAsiaTheme="minorHAnsi" w:hAnsi="Times New Roman" w:cs="Times New Roman"/>
          <w:b/>
          <w:sz w:val="28"/>
          <w:lang w:eastAsia="en-US"/>
        </w:rPr>
        <w:t>Планируемые результаты</w:t>
      </w:r>
    </w:p>
    <w:p w:rsidR="00AB3105" w:rsidRPr="00AB3105" w:rsidRDefault="00AB3105" w:rsidP="00AB3105">
      <w:pPr>
        <w:jc w:val="both"/>
        <w:rPr>
          <w:rFonts w:ascii="Times New Roman" w:eastAsiaTheme="minorHAnsi" w:hAnsi="Times New Roman" w:cs="Times New Roman"/>
          <w:b/>
          <w:sz w:val="28"/>
          <w:lang w:eastAsia="en-US"/>
        </w:rPr>
      </w:pPr>
    </w:p>
    <w:p w:rsidR="00AB3105" w:rsidRPr="00AB3105" w:rsidRDefault="00AB3105" w:rsidP="00AB3105">
      <w:pPr>
        <w:jc w:val="both"/>
        <w:rPr>
          <w:rFonts w:ascii="Times New Roman" w:eastAsiaTheme="minorHAnsi" w:hAnsi="Times New Roman" w:cs="Times New Roman"/>
          <w:iCs/>
          <w:szCs w:val="24"/>
          <w:lang w:eastAsia="en-US"/>
        </w:rPr>
      </w:pPr>
      <w:r w:rsidRPr="00AB3105">
        <w:rPr>
          <w:rFonts w:ascii="Times New Roman" w:eastAsia="Calibri" w:hAnsi="Times New Roman" w:cs="Times New Roman"/>
          <w:b/>
          <w:iCs/>
          <w:color w:val="000000"/>
          <w:sz w:val="28"/>
          <w:shd w:val="clear" w:color="auto" w:fill="FFFFFF"/>
          <w:lang w:eastAsia="en-US"/>
        </w:rPr>
        <w:t xml:space="preserve">   -</w:t>
      </w:r>
      <w:r w:rsidRPr="00AB3105">
        <w:rPr>
          <w:rFonts w:ascii="Times New Roman" w:eastAsiaTheme="minorHAnsi" w:hAnsi="Times New Roman" w:cs="Times New Roman"/>
          <w:iCs/>
          <w:sz w:val="28"/>
          <w:lang w:eastAsia="en-US"/>
        </w:rPr>
        <w:t xml:space="preserve"> </w:t>
      </w:r>
      <w:r w:rsidRPr="00AB3105">
        <w:rPr>
          <w:rFonts w:ascii="Times New Roman" w:eastAsiaTheme="minorHAnsi" w:hAnsi="Times New Roman" w:cs="Times New Roman"/>
          <w:iCs/>
          <w:szCs w:val="24"/>
          <w:lang w:eastAsia="en-US"/>
        </w:rPr>
        <w:t xml:space="preserve">Учащиеся приобретут:  </w:t>
      </w:r>
    </w:p>
    <w:p w:rsidR="00AB3105" w:rsidRPr="00AB3105" w:rsidRDefault="00AB3105" w:rsidP="00AB3105">
      <w:pPr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AB3105">
        <w:rPr>
          <w:rFonts w:ascii="Times New Roman" w:eastAsiaTheme="minorHAnsi" w:hAnsi="Times New Roman" w:cs="Times New Roman"/>
          <w:iCs/>
          <w:szCs w:val="24"/>
          <w:lang w:eastAsia="en-US"/>
        </w:rPr>
        <w:t xml:space="preserve">    - интерес</w:t>
      </w:r>
      <w:r w:rsidRPr="00AB3105">
        <w:rPr>
          <w:rFonts w:ascii="Times New Roman" w:eastAsiaTheme="minorHAnsi" w:hAnsi="Times New Roman" w:cs="Times New Roman"/>
          <w:szCs w:val="24"/>
          <w:lang w:eastAsia="en-US"/>
        </w:rPr>
        <w:t xml:space="preserve"> к изучению языка; </w:t>
      </w:r>
    </w:p>
    <w:p w:rsidR="00AB3105" w:rsidRPr="00AB3105" w:rsidRDefault="00AB3105" w:rsidP="00AB3105">
      <w:pPr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AB3105">
        <w:rPr>
          <w:rFonts w:ascii="Times New Roman" w:eastAsiaTheme="minorHAnsi" w:hAnsi="Times New Roman" w:cs="Times New Roman"/>
          <w:iCs/>
          <w:szCs w:val="24"/>
          <w:lang w:eastAsia="en-US"/>
        </w:rPr>
        <w:t xml:space="preserve">    - интерес</w:t>
      </w:r>
      <w:r>
        <w:rPr>
          <w:rFonts w:ascii="Times New Roman" w:eastAsiaTheme="minorHAnsi" w:hAnsi="Times New Roman" w:cs="Times New Roman"/>
          <w:szCs w:val="24"/>
          <w:lang w:eastAsia="en-US"/>
        </w:rPr>
        <w:t xml:space="preserve"> к созданию собственных текстов</w:t>
      </w:r>
      <w:r w:rsidRPr="00AB3105">
        <w:rPr>
          <w:rFonts w:ascii="Times New Roman" w:eastAsiaTheme="minorHAnsi" w:hAnsi="Times New Roman" w:cs="Times New Roman"/>
          <w:szCs w:val="24"/>
          <w:lang w:eastAsia="en-US"/>
        </w:rPr>
        <w:t xml:space="preserve">; </w:t>
      </w:r>
    </w:p>
    <w:p w:rsidR="00AB3105" w:rsidRPr="00AB3105" w:rsidRDefault="00AB3105" w:rsidP="00AB3105">
      <w:pPr>
        <w:jc w:val="both"/>
        <w:rPr>
          <w:rFonts w:ascii="Times New Roman" w:eastAsia="Calibri" w:hAnsi="Times New Roman" w:cs="Times New Roman"/>
          <w:b/>
          <w:iCs/>
          <w:color w:val="000000"/>
          <w:szCs w:val="24"/>
          <w:shd w:val="clear" w:color="auto" w:fill="FFFFFF"/>
          <w:lang w:eastAsia="en-US"/>
        </w:rPr>
      </w:pPr>
      <w:r w:rsidRPr="00AB3105">
        <w:rPr>
          <w:rFonts w:ascii="Times New Roman" w:eastAsiaTheme="minorHAnsi" w:hAnsi="Times New Roman" w:cs="Times New Roman"/>
          <w:iCs/>
          <w:szCs w:val="24"/>
          <w:lang w:eastAsia="en-US"/>
        </w:rPr>
        <w:t xml:space="preserve">    - осознание</w:t>
      </w:r>
      <w:r w:rsidRPr="00AB3105">
        <w:rPr>
          <w:rFonts w:ascii="Times New Roman" w:eastAsiaTheme="minorHAnsi" w:hAnsi="Times New Roman" w:cs="Times New Roman"/>
          <w:szCs w:val="24"/>
          <w:lang w:eastAsia="en-US"/>
        </w:rPr>
        <w:t xml:space="preserve"> ответственности за произнесённое и написанное слово;</w:t>
      </w:r>
    </w:p>
    <w:p w:rsidR="00AB3105" w:rsidRPr="00AB3105" w:rsidRDefault="00AB3105" w:rsidP="00AB3105">
      <w:pPr>
        <w:ind w:left="360"/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AB3105">
        <w:rPr>
          <w:rFonts w:ascii="Times New Roman" w:eastAsiaTheme="minorHAnsi" w:hAnsi="Times New Roman" w:cs="Times New Roman"/>
          <w:szCs w:val="24"/>
          <w:lang w:eastAsia="en-US"/>
        </w:rPr>
        <w:t>-</w:t>
      </w:r>
      <w:r w:rsidRPr="00AB3105">
        <w:rPr>
          <w:rFonts w:ascii="Times New Roman" w:eastAsia="@Arial Unicode MS" w:hAnsi="Times New Roman" w:cs="Times New Roman"/>
          <w:color w:val="000000"/>
          <w:spacing w:val="-1"/>
          <w:szCs w:val="24"/>
          <w:lang w:eastAsia="en-US"/>
        </w:rPr>
        <w:t xml:space="preserve"> Учащиеся получат представления об истории происхождения слов</w:t>
      </w:r>
      <w:r w:rsidRPr="00AB3105">
        <w:rPr>
          <w:rFonts w:ascii="Times New Roman" w:eastAsiaTheme="minorHAnsi" w:hAnsi="Times New Roman" w:cs="Times New Roman"/>
          <w:szCs w:val="24"/>
          <w:lang w:eastAsia="en-US"/>
        </w:rPr>
        <w:t xml:space="preserve">; </w:t>
      </w:r>
    </w:p>
    <w:p w:rsidR="00AB3105" w:rsidRPr="00AB3105" w:rsidRDefault="00AB3105" w:rsidP="00AB3105">
      <w:pPr>
        <w:ind w:left="360"/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AB3105">
        <w:rPr>
          <w:rFonts w:ascii="Times New Roman" w:eastAsiaTheme="minorHAnsi" w:hAnsi="Times New Roman" w:cs="Times New Roman"/>
          <w:szCs w:val="24"/>
          <w:lang w:eastAsia="en-US"/>
        </w:rPr>
        <w:t xml:space="preserve">- </w:t>
      </w:r>
      <w:r w:rsidRPr="00AB3105">
        <w:rPr>
          <w:rFonts w:ascii="Times New Roman" w:eastAsia="@Arial Unicode MS" w:hAnsi="Times New Roman" w:cs="Times New Roman"/>
          <w:color w:val="000000"/>
          <w:spacing w:val="-1"/>
          <w:szCs w:val="24"/>
          <w:lang w:eastAsia="en-US"/>
        </w:rPr>
        <w:t>научатся использовать приобретённые знания и умения для творческой самореализации;</w:t>
      </w:r>
      <w:r w:rsidRPr="00AB3105">
        <w:rPr>
          <w:rFonts w:ascii="Times New Roman" w:eastAsiaTheme="minorHAnsi" w:hAnsi="Times New Roman" w:cs="Times New Roman"/>
          <w:szCs w:val="24"/>
          <w:lang w:eastAsia="en-US"/>
        </w:rPr>
        <w:t xml:space="preserve">    </w:t>
      </w:r>
    </w:p>
    <w:p w:rsidR="00AB3105" w:rsidRPr="00AB3105" w:rsidRDefault="00AB3105" w:rsidP="00AB3105">
      <w:pPr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AB3105">
        <w:rPr>
          <w:rFonts w:ascii="Times New Roman" w:eastAsiaTheme="minorHAnsi" w:hAnsi="Times New Roman" w:cs="Times New Roman"/>
          <w:szCs w:val="24"/>
          <w:lang w:eastAsia="en-US"/>
        </w:rPr>
        <w:t xml:space="preserve">     -</w:t>
      </w:r>
      <w:r w:rsidRPr="00AB3105">
        <w:rPr>
          <w:rFonts w:ascii="Times New Roman" w:eastAsiaTheme="minorHAnsi" w:hAnsi="Times New Roman" w:cs="Times New Roman"/>
          <w:iCs/>
          <w:szCs w:val="24"/>
          <w:lang w:eastAsia="en-US"/>
        </w:rPr>
        <w:t>устанавливать</w:t>
      </w:r>
      <w:r w:rsidRPr="00AB3105">
        <w:rPr>
          <w:rFonts w:ascii="Times New Roman" w:eastAsiaTheme="minorHAnsi" w:hAnsi="Times New Roman" w:cs="Times New Roman"/>
          <w:szCs w:val="24"/>
          <w:lang w:eastAsia="en-US"/>
        </w:rPr>
        <w:t xml:space="preserve"> причинно-следственные связи; </w:t>
      </w:r>
    </w:p>
    <w:p w:rsidR="00AB3105" w:rsidRPr="00AB3105" w:rsidRDefault="00AB3105" w:rsidP="00AB3105">
      <w:pPr>
        <w:ind w:left="360"/>
        <w:jc w:val="both"/>
        <w:rPr>
          <w:rFonts w:ascii="Times New Roman" w:eastAsia="@Arial Unicode MS" w:hAnsi="Times New Roman" w:cs="Times New Roman"/>
          <w:color w:val="000000"/>
          <w:spacing w:val="-1"/>
          <w:szCs w:val="24"/>
          <w:lang w:eastAsia="en-US"/>
        </w:rPr>
      </w:pPr>
      <w:r w:rsidRPr="00AB3105">
        <w:rPr>
          <w:rFonts w:ascii="Times New Roman" w:eastAsiaTheme="minorHAnsi" w:hAnsi="Times New Roman" w:cs="Times New Roman"/>
          <w:iCs/>
          <w:szCs w:val="24"/>
          <w:lang w:eastAsia="en-US"/>
        </w:rPr>
        <w:t>- строить</w:t>
      </w:r>
      <w:r w:rsidRPr="00AB3105">
        <w:rPr>
          <w:rFonts w:ascii="Times New Roman" w:eastAsiaTheme="minorHAnsi" w:hAnsi="Times New Roman" w:cs="Times New Roman"/>
          <w:szCs w:val="24"/>
          <w:lang w:eastAsia="en-US"/>
        </w:rPr>
        <w:t xml:space="preserve"> рассуждения;</w:t>
      </w:r>
    </w:p>
    <w:p w:rsidR="00AB3105" w:rsidRPr="00AB3105" w:rsidRDefault="00AB3105" w:rsidP="00AB3105">
      <w:pPr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AB3105">
        <w:rPr>
          <w:rFonts w:ascii="Times New Roman" w:eastAsiaTheme="minorHAnsi" w:hAnsi="Times New Roman" w:cs="Times New Roman"/>
          <w:szCs w:val="24"/>
          <w:lang w:eastAsia="en-US"/>
        </w:rPr>
        <w:t xml:space="preserve">    - приобретут навыки в умении</w:t>
      </w:r>
      <w:r w:rsidRPr="00AB3105">
        <w:rPr>
          <w:rFonts w:ascii="Times New Roman" w:eastAsiaTheme="minorHAnsi" w:hAnsi="Times New Roman" w:cs="Times New Roman"/>
          <w:iCs/>
          <w:szCs w:val="24"/>
          <w:lang w:eastAsia="en-US"/>
        </w:rPr>
        <w:t xml:space="preserve"> договариваться</w:t>
      </w:r>
      <w:r w:rsidRPr="00AB3105">
        <w:rPr>
          <w:rFonts w:ascii="Times New Roman" w:eastAsiaTheme="minorHAnsi" w:hAnsi="Times New Roman" w:cs="Times New Roman"/>
          <w:szCs w:val="24"/>
          <w:lang w:eastAsia="en-US"/>
        </w:rPr>
        <w:t xml:space="preserve"> и приходить к общему решению в совместной деятельности.</w:t>
      </w:r>
    </w:p>
    <w:p w:rsidR="00AB3105" w:rsidRPr="00AB3105" w:rsidRDefault="00AB3105" w:rsidP="00AB3105">
      <w:pPr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AB3105">
        <w:rPr>
          <w:rFonts w:ascii="Times New Roman" w:eastAsiaTheme="minorHAnsi" w:hAnsi="Times New Roman" w:cs="Times New Roman"/>
          <w:iCs/>
          <w:szCs w:val="24"/>
          <w:lang w:eastAsia="en-US"/>
        </w:rPr>
        <w:t xml:space="preserve">     </w:t>
      </w:r>
    </w:p>
    <w:p w:rsidR="00AB3105" w:rsidRPr="00396E5D" w:rsidRDefault="00AB3105">
      <w:pPr>
        <w:pStyle w:val="af6"/>
        <w:suppressAutoHyphens/>
        <w:spacing w:before="0" w:after="0"/>
        <w:ind w:firstLine="709"/>
        <w:jc w:val="both"/>
      </w:pPr>
    </w:p>
    <w:p w:rsidR="002E20F5" w:rsidRPr="002E20F5" w:rsidRDefault="002E20F5" w:rsidP="0055784B">
      <w:pPr>
        <w:pStyle w:val="c14"/>
        <w:shd w:val="clear" w:color="auto" w:fill="FFFFFF"/>
        <w:spacing w:before="0" w:beforeAutospacing="0" w:after="0" w:afterAutospacing="0"/>
        <w:jc w:val="both"/>
        <w:rPr>
          <w:color w:val="FF0000"/>
        </w:rPr>
      </w:pPr>
      <w:r>
        <w:rPr>
          <w:rStyle w:val="c2"/>
          <w:color w:val="000000"/>
          <w:sz w:val="26"/>
          <w:szCs w:val="26"/>
        </w:rPr>
        <w:t> </w:t>
      </w:r>
    </w:p>
    <w:p w:rsidR="008719CE" w:rsidRPr="00771766" w:rsidRDefault="008719CE" w:rsidP="008719CE">
      <w:pPr>
        <w:spacing w:after="150"/>
        <w:jc w:val="center"/>
        <w:rPr>
          <w:rFonts w:ascii="Times New Roman" w:hAnsi="Times New Roman" w:cs="Times New Roman"/>
          <w:sz w:val="28"/>
          <w:lang w:eastAsia="ru-RU"/>
        </w:rPr>
      </w:pPr>
      <w:r w:rsidRPr="00771766">
        <w:rPr>
          <w:rFonts w:ascii="Times New Roman" w:hAnsi="Times New Roman" w:cs="Times New Roman"/>
          <w:b/>
          <w:bCs/>
          <w:sz w:val="28"/>
          <w:lang w:eastAsia="ru-RU"/>
        </w:rPr>
        <w:t xml:space="preserve">Формы </w:t>
      </w:r>
      <w:r w:rsidR="000518FC" w:rsidRPr="00771766">
        <w:rPr>
          <w:rFonts w:ascii="Times New Roman" w:hAnsi="Times New Roman" w:cs="Times New Roman"/>
          <w:b/>
          <w:bCs/>
          <w:sz w:val="28"/>
          <w:lang w:eastAsia="ru-RU"/>
        </w:rPr>
        <w:t xml:space="preserve">подведения итогов </w:t>
      </w:r>
      <w:r w:rsidRPr="00771766">
        <w:rPr>
          <w:rFonts w:ascii="Times New Roman" w:hAnsi="Times New Roman" w:cs="Times New Roman"/>
          <w:b/>
          <w:bCs/>
          <w:sz w:val="28"/>
          <w:lang w:eastAsia="ru-RU"/>
        </w:rPr>
        <w:t>освоения программы</w:t>
      </w:r>
    </w:p>
    <w:p w:rsidR="008719CE" w:rsidRPr="00593C6B" w:rsidRDefault="00C64E0B" w:rsidP="00593C6B">
      <w:pPr>
        <w:spacing w:after="150"/>
        <w:jc w:val="both"/>
        <w:rPr>
          <w:rFonts w:ascii="Times New Roman" w:hAnsi="Times New Roman" w:cs="Times New Roman"/>
          <w:szCs w:val="24"/>
          <w:lang w:eastAsia="ru-RU"/>
        </w:rPr>
      </w:pPr>
      <w:r w:rsidRPr="00593C6B">
        <w:rPr>
          <w:rFonts w:ascii="Times New Roman" w:hAnsi="Times New Roman" w:cs="Times New Roman"/>
          <w:szCs w:val="24"/>
          <w:lang w:eastAsia="ru-RU"/>
        </w:rPr>
        <w:t>В</w:t>
      </w:r>
      <w:r w:rsidR="008719CE" w:rsidRPr="00593C6B">
        <w:rPr>
          <w:rFonts w:ascii="Times New Roman" w:hAnsi="Times New Roman" w:cs="Times New Roman"/>
          <w:szCs w:val="24"/>
          <w:lang w:eastAsia="ru-RU"/>
        </w:rPr>
        <w:t>икторины, творческие конкурсы, игры, проекты</w:t>
      </w:r>
      <w:r w:rsidR="00366B2B" w:rsidRPr="00593C6B">
        <w:rPr>
          <w:rFonts w:ascii="Times New Roman" w:hAnsi="Times New Roman" w:cs="Times New Roman"/>
          <w:szCs w:val="24"/>
          <w:lang w:eastAsia="ru-RU"/>
        </w:rPr>
        <w:t>.</w:t>
      </w:r>
    </w:p>
    <w:p w:rsidR="008719CE" w:rsidRPr="00593C6B" w:rsidRDefault="008719CE" w:rsidP="00593C6B">
      <w:pPr>
        <w:spacing w:after="150"/>
        <w:jc w:val="both"/>
        <w:rPr>
          <w:rFonts w:ascii="Times New Roman" w:hAnsi="Times New Roman" w:cs="Times New Roman"/>
          <w:szCs w:val="24"/>
          <w:lang w:eastAsia="ru-RU"/>
        </w:rPr>
      </w:pPr>
      <w:r w:rsidRPr="00593C6B">
        <w:rPr>
          <w:rFonts w:ascii="Times New Roman" w:hAnsi="Times New Roman" w:cs="Times New Roman"/>
          <w:szCs w:val="24"/>
          <w:lang w:eastAsia="ru-RU"/>
        </w:rPr>
        <w:t xml:space="preserve">Подобная организация учета знаний и умений для контроля и оценки результатов освоения программы внеурочной деятельности будет способствовать формированию и поддержанию ситуации успеха для каждого обучающегося, а также будет способствовать процессу обучения в командном сотрудничестве, при котором каждый обучающийся будет значимым участником деятельности. </w:t>
      </w:r>
    </w:p>
    <w:p w:rsidR="00762A77" w:rsidRPr="00D051F4" w:rsidRDefault="00813DDB" w:rsidP="003D7539">
      <w:pPr>
        <w:pStyle w:val="af6"/>
        <w:suppressAutoHyphens/>
        <w:spacing w:before="0" w:after="0"/>
        <w:jc w:val="center"/>
        <w:rPr>
          <w:b/>
          <w:sz w:val="28"/>
          <w:szCs w:val="28"/>
        </w:rPr>
      </w:pPr>
      <w:r w:rsidRPr="00593C6B">
        <w:rPr>
          <w:b/>
          <w:bCs/>
          <w:i/>
          <w:color w:val="FF0000"/>
        </w:rPr>
        <w:br w:type="page"/>
      </w:r>
      <w:r w:rsidR="00762A77" w:rsidRPr="00D051F4">
        <w:rPr>
          <w:b/>
          <w:sz w:val="28"/>
          <w:szCs w:val="28"/>
        </w:rPr>
        <w:lastRenderedPageBreak/>
        <w:t>Содержание курса внеурочной деятельности</w:t>
      </w:r>
    </w:p>
    <w:p w:rsidR="00762A77" w:rsidRPr="00396E5D" w:rsidRDefault="00762A77" w:rsidP="00762A77">
      <w:pPr>
        <w:pStyle w:val="af6"/>
        <w:suppressAutoHyphens/>
        <w:spacing w:before="0" w:after="0"/>
        <w:ind w:firstLine="709"/>
        <w:jc w:val="center"/>
        <w:rPr>
          <w:b/>
        </w:rPr>
      </w:pPr>
    </w:p>
    <w:tbl>
      <w:tblPr>
        <w:tblW w:w="109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708"/>
        <w:gridCol w:w="1986"/>
        <w:gridCol w:w="1984"/>
        <w:gridCol w:w="5954"/>
        <w:gridCol w:w="283"/>
      </w:tblGrid>
      <w:tr w:rsidR="00892C69" w:rsidRPr="00396E5D" w:rsidTr="003D7539">
        <w:trPr>
          <w:trHeight w:val="82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C69" w:rsidRPr="00396E5D" w:rsidRDefault="00892C69" w:rsidP="00762A77">
            <w:pPr>
              <w:suppressAutoHyphens/>
              <w:snapToGrid w:val="0"/>
              <w:spacing w:line="21" w:lineRule="atLeast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96E5D">
              <w:rPr>
                <w:rFonts w:ascii="Times New Roman" w:hAnsi="Times New Roman" w:cs="Times New Roman"/>
                <w:b/>
                <w:bCs/>
                <w:szCs w:val="24"/>
              </w:rPr>
              <w:t>№ п/п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C69" w:rsidRPr="00396E5D" w:rsidRDefault="00892C69" w:rsidP="00762A77">
            <w:pPr>
              <w:suppressAutoHyphens/>
              <w:snapToGrid w:val="0"/>
              <w:spacing w:line="21" w:lineRule="atLeast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96E5D">
              <w:rPr>
                <w:rFonts w:ascii="Times New Roman" w:hAnsi="Times New Roman" w:cs="Times New Roman"/>
                <w:b/>
                <w:bCs/>
                <w:szCs w:val="24"/>
              </w:rPr>
              <w:t>Название раздела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</w:tcPr>
          <w:p w:rsidR="00892C69" w:rsidRPr="00396E5D" w:rsidRDefault="00892C69" w:rsidP="00762A77">
            <w:pPr>
              <w:suppressAutoHyphens/>
              <w:snapToGrid w:val="0"/>
              <w:spacing w:line="21" w:lineRule="atLeast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96E5D">
              <w:rPr>
                <w:rFonts w:ascii="Times New Roman" w:hAnsi="Times New Roman" w:cs="Times New Roman"/>
                <w:b/>
                <w:bCs/>
                <w:szCs w:val="24"/>
              </w:rPr>
              <w:t xml:space="preserve">Формы </w:t>
            </w:r>
            <w:r>
              <w:rPr>
                <w:rFonts w:ascii="Times New Roman" w:hAnsi="Times New Roman" w:cs="Times New Roman"/>
                <w:b/>
                <w:bCs/>
                <w:szCs w:val="24"/>
              </w:rPr>
              <w:t>организации деятельности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C69" w:rsidRPr="00396E5D" w:rsidRDefault="00892C69" w:rsidP="00762A77">
            <w:pPr>
              <w:suppressAutoHyphens/>
              <w:snapToGrid w:val="0"/>
              <w:spacing w:line="21" w:lineRule="atLeast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 w:rsidRPr="00396E5D">
              <w:rPr>
                <w:rFonts w:ascii="Times New Roman" w:hAnsi="Times New Roman" w:cs="Times New Roman"/>
                <w:b/>
                <w:bCs/>
                <w:szCs w:val="24"/>
              </w:rPr>
              <w:t>Характеристика видов деятельности обуча</w:t>
            </w:r>
            <w:r w:rsidRPr="00396E5D">
              <w:rPr>
                <w:rFonts w:ascii="Times New Roman" w:eastAsia="Calibri" w:hAnsi="Times New Roman" w:cs="Times New Roman"/>
                <w:b/>
                <w:bCs/>
                <w:szCs w:val="24"/>
              </w:rPr>
              <w:t>ющихся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000000"/>
            </w:tcBorders>
          </w:tcPr>
          <w:p w:rsidR="00892C69" w:rsidRPr="00396E5D" w:rsidRDefault="00892C69" w:rsidP="00762A77">
            <w:pPr>
              <w:suppressAutoHyphens/>
              <w:snapToGrid w:val="0"/>
              <w:spacing w:line="21" w:lineRule="atLeast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892C69" w:rsidRPr="00396E5D" w:rsidTr="003D753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C69" w:rsidRPr="00396E5D" w:rsidRDefault="00892C69" w:rsidP="00762A77">
            <w:pPr>
              <w:suppressAutoHyphens/>
              <w:snapToGrid w:val="0"/>
              <w:spacing w:line="21" w:lineRule="atLeast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1.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C69" w:rsidRPr="00396E5D" w:rsidRDefault="00892C69" w:rsidP="00762A77">
            <w:pPr>
              <w:suppressAutoHyphens/>
              <w:snapToGrid w:val="0"/>
              <w:spacing w:line="21" w:lineRule="atLeast"/>
              <w:rPr>
                <w:rFonts w:ascii="Times New Roman" w:hAnsi="Times New Roman" w:cs="Times New Roman"/>
                <w:szCs w:val="24"/>
              </w:rPr>
            </w:pPr>
            <w:r w:rsidRPr="00396E5D">
              <w:rPr>
                <w:rFonts w:ascii="Times New Roman" w:hAnsi="Times New Roman" w:cs="Times New Roman"/>
                <w:szCs w:val="24"/>
              </w:rPr>
              <w:t>Звучащая строка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2C69" w:rsidRPr="00396E5D" w:rsidRDefault="00892C69" w:rsidP="00762A77">
            <w:pPr>
              <w:suppressAutoHyphens/>
              <w:snapToGrid w:val="0"/>
              <w:spacing w:line="21" w:lineRule="atLeast"/>
              <w:rPr>
                <w:rFonts w:ascii="Times New Roman" w:hAnsi="Times New Roman" w:cs="Times New Roman"/>
                <w:bCs/>
                <w:szCs w:val="24"/>
              </w:rPr>
            </w:pPr>
            <w:r w:rsidRPr="00396E5D">
              <w:rPr>
                <w:rFonts w:ascii="Times New Roman" w:hAnsi="Times New Roman" w:cs="Times New Roman"/>
                <w:bCs/>
                <w:szCs w:val="24"/>
              </w:rPr>
              <w:t xml:space="preserve">Практическая работа </w:t>
            </w:r>
          </w:p>
          <w:p w:rsidR="00892C69" w:rsidRPr="00396E5D" w:rsidRDefault="005C2635" w:rsidP="00762A77">
            <w:pPr>
              <w:suppressAutoHyphens/>
              <w:spacing w:line="21" w:lineRule="atLeast"/>
              <w:rPr>
                <w:rFonts w:ascii="Times New Roman" w:hAnsi="Times New Roman" w:cs="Times New Roman"/>
                <w:bCs/>
                <w:szCs w:val="24"/>
              </w:rPr>
            </w:pPr>
            <w:r w:rsidRPr="005C2635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Тренировочные упражнения на транскрибирование</w:t>
            </w:r>
          </w:p>
          <w:p w:rsidR="00892C69" w:rsidRPr="00396E5D" w:rsidRDefault="00892C69" w:rsidP="00762A77">
            <w:pPr>
              <w:suppressAutoHyphens/>
              <w:spacing w:line="21" w:lineRule="atLeast"/>
              <w:rPr>
                <w:rFonts w:ascii="Times New Roman" w:hAnsi="Times New Roman" w:cs="Times New Roman"/>
                <w:bCs/>
                <w:szCs w:val="24"/>
              </w:rPr>
            </w:pPr>
            <w:r w:rsidRPr="00396E5D">
              <w:rPr>
                <w:rFonts w:ascii="Times New Roman" w:hAnsi="Times New Roman" w:cs="Times New Roman"/>
                <w:bCs/>
                <w:szCs w:val="24"/>
              </w:rPr>
              <w:t>Работа со словарями</w:t>
            </w:r>
          </w:p>
          <w:p w:rsidR="00892C69" w:rsidRPr="00396E5D" w:rsidRDefault="00892C69" w:rsidP="00762A77">
            <w:pPr>
              <w:suppressAutoHyphens/>
              <w:spacing w:line="21" w:lineRule="atLeast"/>
              <w:rPr>
                <w:rFonts w:ascii="Times New Roman" w:hAnsi="Times New Roman" w:cs="Times New Roman"/>
                <w:bCs/>
                <w:szCs w:val="24"/>
              </w:rPr>
            </w:pPr>
          </w:p>
          <w:p w:rsidR="00892C69" w:rsidRPr="00396E5D" w:rsidRDefault="00892C69" w:rsidP="00762A77">
            <w:pPr>
              <w:suppressAutoHyphens/>
              <w:spacing w:line="21" w:lineRule="atLeast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C69" w:rsidRPr="00396E5D" w:rsidRDefault="00892C69" w:rsidP="00762A77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Осозна</w:t>
            </w:r>
            <w:r>
              <w:rPr>
                <w:rFonts w:ascii="Times New Roman" w:eastAsia="Calibri" w:hAnsi="Times New Roman" w:cs="Times New Roman"/>
                <w:bCs/>
                <w:szCs w:val="24"/>
              </w:rPr>
              <w:t>ют</w:t>
            </w:r>
            <w:r w:rsidRPr="00396E5D">
              <w:rPr>
                <w:rFonts w:ascii="Times New Roman" w:hAnsi="Times New Roman" w:cs="Times New Roman"/>
                <w:bCs/>
                <w:szCs w:val="24"/>
              </w:rPr>
              <w:t xml:space="preserve"> роль языка в жизни челов</w:t>
            </w: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ека.</w:t>
            </w:r>
          </w:p>
          <w:p w:rsidR="00892C69" w:rsidRPr="00396E5D" w:rsidRDefault="00892C69" w:rsidP="00762A77">
            <w:pPr>
              <w:suppressAutoHyphens/>
              <w:spacing w:line="21" w:lineRule="atLeast"/>
              <w:ind w:firstLine="279"/>
              <w:rPr>
                <w:rFonts w:ascii="Times New Roman" w:hAnsi="Times New Roman" w:cs="Times New Roman"/>
                <w:bCs/>
                <w:szCs w:val="24"/>
              </w:rPr>
            </w:pP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Анализировать</w:t>
            </w:r>
            <w:r w:rsidRPr="00396E5D">
              <w:rPr>
                <w:rFonts w:ascii="Times New Roman" w:hAnsi="Times New Roman" w:cs="Times New Roman"/>
                <w:bCs/>
                <w:szCs w:val="24"/>
              </w:rPr>
              <w:t xml:space="preserve"> и характеризовать отдельные звуки речи.</w:t>
            </w:r>
          </w:p>
          <w:p w:rsidR="00892C69" w:rsidRPr="00396E5D" w:rsidRDefault="00892C69" w:rsidP="00762A77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396E5D">
              <w:rPr>
                <w:rFonts w:ascii="Times New Roman" w:hAnsi="Times New Roman" w:cs="Times New Roman"/>
                <w:bCs/>
                <w:szCs w:val="24"/>
              </w:rPr>
              <w:t xml:space="preserve">Овладевать основными правилами литературного </w:t>
            </w: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произношения</w:t>
            </w:r>
            <w:r w:rsidRPr="00396E5D">
              <w:rPr>
                <w:rFonts w:ascii="Times New Roman" w:hAnsi="Times New Roman" w:cs="Times New Roman"/>
                <w:bCs/>
                <w:szCs w:val="24"/>
              </w:rPr>
              <w:t xml:space="preserve"> и ударения</w:t>
            </w: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.</w:t>
            </w:r>
          </w:p>
          <w:p w:rsidR="00892C69" w:rsidRPr="00396E5D" w:rsidRDefault="00892C69" w:rsidP="00762A77">
            <w:pPr>
              <w:suppressAutoHyphens/>
              <w:spacing w:line="21" w:lineRule="atLeast"/>
              <w:ind w:firstLine="279"/>
              <w:rPr>
                <w:rFonts w:ascii="Times New Roman" w:hAnsi="Times New Roman" w:cs="Times New Roman"/>
                <w:szCs w:val="24"/>
              </w:rPr>
            </w:pPr>
            <w:r w:rsidRPr="00396E5D">
              <w:rPr>
                <w:rFonts w:ascii="Times New Roman" w:hAnsi="Times New Roman" w:cs="Times New Roman"/>
                <w:szCs w:val="24"/>
              </w:rPr>
              <w:t>Получать представление о ритмической организации поэтической речи.</w:t>
            </w:r>
          </w:p>
          <w:p w:rsidR="00892C69" w:rsidRPr="00396E5D" w:rsidRDefault="00892C69" w:rsidP="00762A77">
            <w:pPr>
              <w:suppressAutoHyphens/>
              <w:spacing w:line="21" w:lineRule="atLeast"/>
              <w:ind w:firstLine="279"/>
              <w:rPr>
                <w:rFonts w:ascii="Times New Roman" w:hAnsi="Times New Roman" w:cs="Times New Roman"/>
                <w:szCs w:val="24"/>
              </w:rPr>
            </w:pPr>
            <w:r w:rsidRPr="00396E5D">
              <w:rPr>
                <w:rFonts w:ascii="Times New Roman" w:hAnsi="Times New Roman" w:cs="Times New Roman"/>
                <w:szCs w:val="24"/>
              </w:rPr>
              <w:t>Овладевают фоновыми знаниями культурно-исторического характера для более точного понимания текста.</w:t>
            </w:r>
          </w:p>
          <w:p w:rsidR="00892C69" w:rsidRPr="00396E5D" w:rsidRDefault="00892C69" w:rsidP="003D7539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Наблюдать</w:t>
            </w:r>
            <w:r w:rsidRPr="00396E5D">
              <w:rPr>
                <w:rFonts w:ascii="Times New Roman" w:hAnsi="Times New Roman" w:cs="Times New Roman"/>
                <w:bCs/>
                <w:szCs w:val="24"/>
              </w:rPr>
              <w:t xml:space="preserve"> за использованием выразительных средств </w:t>
            </w:r>
            <w:proofErr w:type="gramStart"/>
            <w:r w:rsidRPr="00396E5D">
              <w:rPr>
                <w:rFonts w:ascii="Times New Roman" w:hAnsi="Times New Roman" w:cs="Times New Roman"/>
                <w:bCs/>
                <w:szCs w:val="24"/>
              </w:rPr>
              <w:t>фонетики  в</w:t>
            </w:r>
            <w:proofErr w:type="gramEnd"/>
            <w:r w:rsidRPr="00396E5D">
              <w:rPr>
                <w:rFonts w:ascii="Times New Roman" w:hAnsi="Times New Roman" w:cs="Times New Roman"/>
                <w:bCs/>
                <w:szCs w:val="24"/>
              </w:rPr>
              <w:t xml:space="preserve"> художественных произв</w:t>
            </w: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едениях.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</w:tcPr>
          <w:p w:rsidR="00892C69" w:rsidRPr="00396E5D" w:rsidRDefault="00892C69" w:rsidP="00762A77">
            <w:pPr>
              <w:suppressAutoHyphens/>
              <w:snapToGrid w:val="0"/>
              <w:spacing w:line="21" w:lineRule="atLeast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892C69" w:rsidRPr="00396E5D" w:rsidTr="003D753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C69" w:rsidRPr="00396E5D" w:rsidRDefault="00892C69" w:rsidP="00762A77">
            <w:pPr>
              <w:suppressAutoHyphens/>
              <w:snapToGrid w:val="0"/>
              <w:spacing w:line="21" w:lineRule="atLeast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2.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C69" w:rsidRPr="00396E5D" w:rsidRDefault="00892C69" w:rsidP="00762A77">
            <w:pPr>
              <w:suppressAutoHyphens/>
              <w:snapToGrid w:val="0"/>
              <w:spacing w:line="21" w:lineRule="atLeast"/>
              <w:rPr>
                <w:rFonts w:ascii="Times New Roman" w:hAnsi="Times New Roman" w:cs="Times New Roman"/>
                <w:szCs w:val="24"/>
              </w:rPr>
            </w:pPr>
            <w:r w:rsidRPr="00396E5D">
              <w:rPr>
                <w:rFonts w:ascii="Times New Roman" w:hAnsi="Times New Roman" w:cs="Times New Roman"/>
                <w:szCs w:val="24"/>
              </w:rPr>
              <w:t>Таинства лексики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2C69" w:rsidRDefault="00F81687" w:rsidP="00892C69">
            <w:pPr>
              <w:suppressAutoHyphens/>
              <w:snapToGrid w:val="0"/>
              <w:spacing w:line="21" w:lineRule="atLeast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 xml:space="preserve">Беседа </w:t>
            </w:r>
            <w:r w:rsidR="00892C69" w:rsidRPr="00396E5D">
              <w:rPr>
                <w:rFonts w:ascii="Times New Roman" w:hAnsi="Times New Roman" w:cs="Times New Roman"/>
                <w:bCs/>
                <w:szCs w:val="24"/>
              </w:rPr>
              <w:t xml:space="preserve">Практическая работа </w:t>
            </w:r>
          </w:p>
          <w:p w:rsidR="00F81687" w:rsidRPr="00396E5D" w:rsidRDefault="00F81687" w:rsidP="00892C69">
            <w:pPr>
              <w:suppressAutoHyphens/>
              <w:snapToGrid w:val="0"/>
              <w:spacing w:line="21" w:lineRule="atLeast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Лингвистические игры</w:t>
            </w:r>
          </w:p>
          <w:p w:rsidR="00892C69" w:rsidRDefault="00892C69" w:rsidP="00762A77">
            <w:pPr>
              <w:suppressAutoHyphens/>
              <w:snapToGrid w:val="0"/>
              <w:spacing w:line="21" w:lineRule="atLeast"/>
              <w:rPr>
                <w:rFonts w:ascii="Times New Roman" w:hAnsi="Times New Roman" w:cs="Times New Roman"/>
                <w:bCs/>
                <w:szCs w:val="24"/>
              </w:rPr>
            </w:pPr>
            <w:r w:rsidRPr="00396E5D">
              <w:rPr>
                <w:rFonts w:ascii="Times New Roman" w:hAnsi="Times New Roman" w:cs="Times New Roman"/>
                <w:bCs/>
                <w:szCs w:val="24"/>
              </w:rPr>
              <w:t>Игра «Прямое и</w:t>
            </w:r>
          </w:p>
          <w:p w:rsidR="00892C69" w:rsidRPr="00396E5D" w:rsidRDefault="00892C69" w:rsidP="00762A77">
            <w:pPr>
              <w:suppressAutoHyphens/>
              <w:snapToGrid w:val="0"/>
              <w:spacing w:line="21" w:lineRule="atLeast"/>
              <w:rPr>
                <w:rFonts w:ascii="Times New Roman" w:hAnsi="Times New Roman" w:cs="Times New Roman"/>
                <w:bCs/>
                <w:szCs w:val="24"/>
              </w:rPr>
            </w:pPr>
            <w:r w:rsidRPr="00396E5D">
              <w:rPr>
                <w:rFonts w:ascii="Times New Roman" w:hAnsi="Times New Roman" w:cs="Times New Roman"/>
                <w:bCs/>
                <w:szCs w:val="24"/>
              </w:rPr>
              <w:t>переносное значение слов»</w:t>
            </w:r>
          </w:p>
          <w:p w:rsidR="00892C69" w:rsidRPr="00396E5D" w:rsidRDefault="00892C69" w:rsidP="00762A77">
            <w:pPr>
              <w:suppressAutoHyphens/>
              <w:spacing w:line="21" w:lineRule="atLeast"/>
              <w:rPr>
                <w:rFonts w:ascii="Times New Roman" w:hAnsi="Times New Roman" w:cs="Times New Roman"/>
                <w:bCs/>
                <w:szCs w:val="24"/>
              </w:rPr>
            </w:pPr>
            <w:r w:rsidRPr="00396E5D">
              <w:rPr>
                <w:rFonts w:ascii="Times New Roman" w:hAnsi="Times New Roman" w:cs="Times New Roman"/>
                <w:bCs/>
                <w:szCs w:val="24"/>
              </w:rPr>
              <w:t xml:space="preserve">Работа со словарями </w:t>
            </w:r>
          </w:p>
          <w:p w:rsidR="00892C69" w:rsidRPr="00396E5D" w:rsidRDefault="00FA44CD" w:rsidP="00762A77">
            <w:pPr>
              <w:suppressAutoHyphens/>
              <w:spacing w:line="21" w:lineRule="atLeast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Викторины</w:t>
            </w:r>
          </w:p>
          <w:p w:rsidR="00892C69" w:rsidRPr="00396E5D" w:rsidRDefault="005C2635" w:rsidP="00762A77">
            <w:pPr>
              <w:suppressAutoHyphens/>
              <w:spacing w:line="21" w:lineRule="atLeast"/>
              <w:rPr>
                <w:rFonts w:ascii="Times New Roman" w:hAnsi="Times New Roman" w:cs="Times New Roman"/>
                <w:bCs/>
                <w:szCs w:val="24"/>
              </w:rPr>
            </w:pPr>
            <w:r w:rsidRPr="005C2635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Сочинение стихотворений</w:t>
            </w: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, сказок</w:t>
            </w:r>
          </w:p>
          <w:p w:rsidR="00892C69" w:rsidRDefault="005C2635" w:rsidP="00762A77">
            <w:pPr>
              <w:suppressAutoHyphens/>
              <w:spacing w:line="21" w:lineRule="atLeast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5C2635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Игра «Грамматический аукцион».</w:t>
            </w:r>
          </w:p>
          <w:p w:rsidR="005C2635" w:rsidRDefault="00F81687" w:rsidP="00762A77">
            <w:pPr>
              <w:suppressAutoHyphens/>
              <w:spacing w:line="21" w:lineRule="atLeast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Р</w:t>
            </w:r>
            <w:r w:rsidR="005C2635" w:rsidRPr="005C2635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абота с текстами</w:t>
            </w:r>
          </w:p>
          <w:p w:rsidR="0059223F" w:rsidRPr="00396E5D" w:rsidRDefault="0059223F" w:rsidP="00762A77">
            <w:pPr>
              <w:suppressAutoHyphens/>
              <w:spacing w:line="21" w:lineRule="atLeast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 xml:space="preserve">Дидактические упражнения </w:t>
            </w:r>
          </w:p>
          <w:p w:rsidR="00892C69" w:rsidRPr="00396E5D" w:rsidRDefault="00892C69" w:rsidP="00762A77">
            <w:pPr>
              <w:suppressAutoHyphens/>
              <w:spacing w:line="21" w:lineRule="atLeast"/>
              <w:rPr>
                <w:rFonts w:ascii="Times New Roman" w:hAnsi="Times New Roman" w:cs="Times New Roman"/>
                <w:bCs/>
                <w:szCs w:val="24"/>
              </w:rPr>
            </w:pPr>
            <w:r w:rsidRPr="00396E5D">
              <w:rPr>
                <w:rFonts w:ascii="Times New Roman" w:hAnsi="Times New Roman" w:cs="Times New Roman"/>
                <w:bCs/>
                <w:szCs w:val="24"/>
              </w:rPr>
              <w:t xml:space="preserve">Проекты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C69" w:rsidRPr="00396E5D" w:rsidRDefault="00892C69" w:rsidP="00762A77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Осознавать</w:t>
            </w:r>
            <w:r w:rsidRPr="00396E5D">
              <w:rPr>
                <w:rFonts w:ascii="Times New Roman" w:hAnsi="Times New Roman" w:cs="Times New Roman"/>
                <w:bCs/>
                <w:szCs w:val="24"/>
              </w:rPr>
              <w:t xml:space="preserve"> роль языка в жизни челов</w:t>
            </w: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ека.</w:t>
            </w:r>
          </w:p>
          <w:p w:rsidR="00892C69" w:rsidRPr="00396E5D" w:rsidRDefault="00892C69" w:rsidP="00762A77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Понимать</w:t>
            </w:r>
            <w:r w:rsidRPr="00396E5D">
              <w:rPr>
                <w:rFonts w:ascii="Times New Roman" w:hAnsi="Times New Roman" w:cs="Times New Roman"/>
                <w:bCs/>
                <w:szCs w:val="24"/>
              </w:rPr>
              <w:t xml:space="preserve"> роль слова в формировании и выражении мыслей, чувств, эм</w:t>
            </w: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оций.</w:t>
            </w:r>
          </w:p>
          <w:p w:rsidR="00892C69" w:rsidRPr="00396E5D" w:rsidRDefault="00892C69" w:rsidP="00762A77">
            <w:pPr>
              <w:suppressAutoHyphens/>
              <w:spacing w:line="21" w:lineRule="atLeast"/>
              <w:ind w:firstLine="279"/>
              <w:rPr>
                <w:rFonts w:ascii="Times New Roman" w:hAnsi="Times New Roman" w:cs="Times New Roman"/>
                <w:bCs/>
                <w:szCs w:val="24"/>
              </w:rPr>
            </w:pP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Наблюдать</w:t>
            </w:r>
            <w:r w:rsidRPr="00396E5D">
              <w:rPr>
                <w:rFonts w:ascii="Times New Roman" w:hAnsi="Times New Roman" w:cs="Times New Roman"/>
                <w:bCs/>
                <w:szCs w:val="24"/>
              </w:rPr>
              <w:t xml:space="preserve"> за использованием слов в переносном значении</w:t>
            </w:r>
          </w:p>
          <w:p w:rsidR="00892C69" w:rsidRPr="00396E5D" w:rsidRDefault="00892C69" w:rsidP="00762A77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Передавать</w:t>
            </w:r>
            <w:r w:rsidRPr="00396E5D">
              <w:rPr>
                <w:rFonts w:ascii="Times New Roman" w:hAnsi="Times New Roman" w:cs="Times New Roman"/>
                <w:bCs/>
                <w:szCs w:val="24"/>
              </w:rPr>
              <w:t xml:space="preserve"> в устной форме содержание прочитанного или прослушанного те</w:t>
            </w: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кста.</w:t>
            </w:r>
          </w:p>
          <w:p w:rsidR="00892C69" w:rsidRPr="00396E5D" w:rsidRDefault="00892C69" w:rsidP="00762A77">
            <w:pPr>
              <w:suppressAutoHyphens/>
              <w:spacing w:line="21" w:lineRule="atLeast"/>
              <w:ind w:firstLine="279"/>
              <w:rPr>
                <w:rFonts w:ascii="Times New Roman" w:hAnsi="Times New Roman" w:cs="Times New Roman"/>
                <w:bCs/>
                <w:szCs w:val="24"/>
              </w:rPr>
            </w:pP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Создавать</w:t>
            </w:r>
            <w:r w:rsidRPr="00396E5D">
              <w:rPr>
                <w:rFonts w:ascii="Times New Roman" w:hAnsi="Times New Roman" w:cs="Times New Roman"/>
                <w:bCs/>
                <w:szCs w:val="24"/>
              </w:rPr>
              <w:t xml:space="preserve"> устные и письменные монологические и </w:t>
            </w:r>
            <w:proofErr w:type="gramStart"/>
            <w:r w:rsidRPr="00396E5D">
              <w:rPr>
                <w:rFonts w:ascii="Times New Roman" w:hAnsi="Times New Roman" w:cs="Times New Roman"/>
                <w:bCs/>
                <w:szCs w:val="24"/>
              </w:rPr>
              <w:t>диалогические  высказывания</w:t>
            </w:r>
            <w:proofErr w:type="gramEnd"/>
            <w:r w:rsidRPr="00396E5D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  <w:p w:rsidR="00892C69" w:rsidRPr="00396E5D" w:rsidRDefault="00892C69" w:rsidP="00762A77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396E5D">
              <w:rPr>
                <w:rFonts w:ascii="Times New Roman" w:hAnsi="Times New Roman" w:cs="Times New Roman"/>
                <w:bCs/>
                <w:szCs w:val="24"/>
              </w:rPr>
              <w:t>Отбирать и систематизировать материал на определенную тему</w:t>
            </w: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.</w:t>
            </w:r>
          </w:p>
          <w:p w:rsidR="00892C69" w:rsidRPr="00396E5D" w:rsidRDefault="00892C69" w:rsidP="00762A77">
            <w:pPr>
              <w:suppressAutoHyphens/>
              <w:spacing w:line="21" w:lineRule="atLeast"/>
              <w:ind w:firstLine="279"/>
              <w:rPr>
                <w:rFonts w:ascii="Times New Roman" w:hAnsi="Times New Roman" w:cs="Times New Roman"/>
                <w:bCs/>
                <w:szCs w:val="24"/>
              </w:rPr>
            </w:pP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Употребление</w:t>
            </w:r>
            <w:r w:rsidRPr="00396E5D">
              <w:rPr>
                <w:rFonts w:ascii="Times New Roman" w:hAnsi="Times New Roman" w:cs="Times New Roman"/>
                <w:bCs/>
                <w:szCs w:val="24"/>
              </w:rPr>
              <w:t xml:space="preserve"> лексических средств в соответствии с ситуацией общения</w:t>
            </w:r>
          </w:p>
          <w:p w:rsidR="00892C69" w:rsidRPr="00396E5D" w:rsidRDefault="00892C69" w:rsidP="00762A77">
            <w:pPr>
              <w:suppressAutoHyphens/>
              <w:spacing w:line="21" w:lineRule="atLeast"/>
              <w:ind w:firstLine="279"/>
              <w:rPr>
                <w:rFonts w:ascii="Times New Roman" w:hAnsi="Times New Roman" w:cs="Times New Roman"/>
                <w:bCs/>
                <w:szCs w:val="24"/>
              </w:rPr>
            </w:pPr>
            <w:r w:rsidRPr="00396E5D">
              <w:rPr>
                <w:rFonts w:ascii="Times New Roman" w:hAnsi="Times New Roman" w:cs="Times New Roman"/>
                <w:bCs/>
                <w:szCs w:val="24"/>
              </w:rPr>
              <w:t>Наблюд</w:t>
            </w: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ать</w:t>
            </w:r>
            <w:r w:rsidRPr="00396E5D">
              <w:rPr>
                <w:rFonts w:ascii="Times New Roman" w:hAnsi="Times New Roman" w:cs="Times New Roman"/>
                <w:bCs/>
                <w:szCs w:val="24"/>
              </w:rPr>
              <w:t xml:space="preserve"> за использованием выразительных средств лексикологии и </w:t>
            </w:r>
            <w:proofErr w:type="gramStart"/>
            <w:r w:rsidRPr="00396E5D">
              <w:rPr>
                <w:rFonts w:ascii="Times New Roman" w:hAnsi="Times New Roman" w:cs="Times New Roman"/>
                <w:bCs/>
                <w:szCs w:val="24"/>
              </w:rPr>
              <w:t>фразеологии  в</w:t>
            </w:r>
            <w:proofErr w:type="gramEnd"/>
            <w:r w:rsidRPr="00396E5D">
              <w:rPr>
                <w:rFonts w:ascii="Times New Roman" w:hAnsi="Times New Roman" w:cs="Times New Roman"/>
                <w:bCs/>
                <w:szCs w:val="24"/>
              </w:rPr>
              <w:t xml:space="preserve"> художественных произведениях.</w:t>
            </w:r>
          </w:p>
          <w:p w:rsidR="00892C69" w:rsidRPr="00396E5D" w:rsidRDefault="00892C69" w:rsidP="00762A77">
            <w:pPr>
              <w:suppressAutoHyphens/>
              <w:spacing w:line="21" w:lineRule="atLeast"/>
              <w:ind w:firstLine="279"/>
              <w:rPr>
                <w:rFonts w:ascii="Times New Roman" w:hAnsi="Times New Roman" w:cs="Times New Roman"/>
                <w:szCs w:val="24"/>
              </w:rPr>
            </w:pPr>
            <w:r w:rsidRPr="00396E5D">
              <w:rPr>
                <w:rFonts w:ascii="Times New Roman" w:hAnsi="Times New Roman" w:cs="Times New Roman"/>
                <w:szCs w:val="24"/>
              </w:rPr>
              <w:t>Наблюдать за использованием синонимов в учебно-научных и художественных текстах.</w:t>
            </w:r>
          </w:p>
          <w:p w:rsidR="00892C69" w:rsidRPr="00396E5D" w:rsidRDefault="00892C69" w:rsidP="00762A77">
            <w:pPr>
              <w:suppressAutoHyphens/>
              <w:spacing w:line="21" w:lineRule="atLeast"/>
              <w:ind w:firstLine="279"/>
              <w:rPr>
                <w:rFonts w:ascii="Times New Roman" w:hAnsi="Times New Roman" w:cs="Times New Roman"/>
                <w:szCs w:val="24"/>
              </w:rPr>
            </w:pPr>
            <w:r w:rsidRPr="00396E5D">
              <w:rPr>
                <w:rFonts w:ascii="Times New Roman" w:hAnsi="Times New Roman" w:cs="Times New Roman"/>
                <w:szCs w:val="24"/>
              </w:rPr>
              <w:t>Осваивать сведения о происхождении слова синоним, расширять знания о синонимических парах и синонимических рядах, о возникновении синонимов.</w:t>
            </w:r>
          </w:p>
          <w:p w:rsidR="00892C69" w:rsidRPr="00396E5D" w:rsidRDefault="00892C69" w:rsidP="003D7539">
            <w:pPr>
              <w:suppressAutoHyphens/>
              <w:spacing w:line="21" w:lineRule="atLeast"/>
              <w:ind w:firstLine="279"/>
              <w:rPr>
                <w:rFonts w:ascii="Times New Roman" w:hAnsi="Times New Roman" w:cs="Times New Roman"/>
                <w:szCs w:val="24"/>
              </w:rPr>
            </w:pPr>
            <w:r w:rsidRPr="00396E5D">
              <w:rPr>
                <w:rFonts w:ascii="Times New Roman" w:hAnsi="Times New Roman" w:cs="Times New Roman"/>
                <w:szCs w:val="24"/>
              </w:rPr>
              <w:t xml:space="preserve">Наблюдать за использованием антонимов в художественных текстах, определяют </w:t>
            </w:r>
            <w:proofErr w:type="spellStart"/>
            <w:r w:rsidRPr="00396E5D">
              <w:rPr>
                <w:rFonts w:ascii="Times New Roman" w:hAnsi="Times New Roman" w:cs="Times New Roman"/>
                <w:szCs w:val="24"/>
              </w:rPr>
              <w:t>текстообразующую</w:t>
            </w:r>
            <w:proofErr w:type="spellEnd"/>
            <w:r w:rsidRPr="00396E5D">
              <w:rPr>
                <w:rFonts w:ascii="Times New Roman" w:hAnsi="Times New Roman" w:cs="Times New Roman"/>
                <w:szCs w:val="24"/>
              </w:rPr>
              <w:t xml:space="preserve"> роль антонимов.</w:t>
            </w:r>
          </w:p>
        </w:tc>
        <w:tc>
          <w:tcPr>
            <w:tcW w:w="283" w:type="dxa"/>
            <w:vMerge/>
            <w:tcBorders>
              <w:left w:val="single" w:sz="4" w:space="0" w:color="000000"/>
            </w:tcBorders>
          </w:tcPr>
          <w:p w:rsidR="00892C69" w:rsidRPr="00396E5D" w:rsidRDefault="00892C69" w:rsidP="00762A77">
            <w:pPr>
              <w:suppressAutoHyphens/>
              <w:snapToGrid w:val="0"/>
              <w:spacing w:line="21" w:lineRule="atLeast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892C69" w:rsidRPr="00396E5D" w:rsidTr="003D753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C69" w:rsidRPr="00396E5D" w:rsidRDefault="00892C69" w:rsidP="00762A77">
            <w:pPr>
              <w:suppressAutoHyphens/>
              <w:snapToGrid w:val="0"/>
              <w:spacing w:line="21" w:lineRule="atLeast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3.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C69" w:rsidRPr="00396E5D" w:rsidRDefault="00892C69" w:rsidP="00762A77">
            <w:pPr>
              <w:suppressAutoHyphens/>
              <w:snapToGrid w:val="0"/>
              <w:spacing w:line="21" w:lineRule="atLeast"/>
              <w:rPr>
                <w:rFonts w:ascii="Times New Roman" w:hAnsi="Times New Roman" w:cs="Times New Roman"/>
                <w:szCs w:val="24"/>
              </w:rPr>
            </w:pPr>
            <w:r w:rsidRPr="00396E5D">
              <w:rPr>
                <w:rFonts w:ascii="Times New Roman" w:hAnsi="Times New Roman" w:cs="Times New Roman"/>
                <w:szCs w:val="24"/>
              </w:rPr>
              <w:t>Слово о словах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2C69" w:rsidRDefault="00892C69" w:rsidP="00762A77">
            <w:pPr>
              <w:suppressAutoHyphens/>
              <w:snapToGrid w:val="0"/>
              <w:spacing w:line="21" w:lineRule="atLeast"/>
              <w:rPr>
                <w:rFonts w:ascii="Times New Roman" w:hAnsi="Times New Roman" w:cs="Times New Roman"/>
                <w:bCs/>
                <w:szCs w:val="24"/>
              </w:rPr>
            </w:pPr>
            <w:r w:rsidRPr="00396E5D">
              <w:rPr>
                <w:rFonts w:ascii="Times New Roman" w:hAnsi="Times New Roman" w:cs="Times New Roman"/>
                <w:bCs/>
                <w:szCs w:val="24"/>
              </w:rPr>
              <w:t xml:space="preserve">Работа со словарями </w:t>
            </w:r>
          </w:p>
          <w:p w:rsidR="005C2635" w:rsidRPr="00396E5D" w:rsidRDefault="005C2635" w:rsidP="00762A77">
            <w:pPr>
              <w:suppressAutoHyphens/>
              <w:snapToGrid w:val="0"/>
              <w:spacing w:line="21" w:lineRule="atLeast"/>
              <w:rPr>
                <w:rFonts w:ascii="Times New Roman" w:hAnsi="Times New Roman" w:cs="Times New Roman"/>
                <w:bCs/>
                <w:szCs w:val="24"/>
              </w:rPr>
            </w:pPr>
            <w:r w:rsidRPr="005C2635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Конкурс рисунков</w:t>
            </w:r>
          </w:p>
          <w:p w:rsidR="00892C69" w:rsidRPr="00396E5D" w:rsidRDefault="002D2996" w:rsidP="00762A77">
            <w:pPr>
              <w:suppressAutoHyphens/>
              <w:spacing w:line="21" w:lineRule="atLeast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Проект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C69" w:rsidRPr="00396E5D" w:rsidRDefault="00892C69" w:rsidP="00762A77">
            <w:pPr>
              <w:suppressAutoHyphens/>
              <w:snapToGrid w:val="0"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Осознавать</w:t>
            </w:r>
            <w:r w:rsidRPr="00396E5D">
              <w:rPr>
                <w:rFonts w:ascii="Times New Roman" w:hAnsi="Times New Roman" w:cs="Times New Roman"/>
                <w:bCs/>
                <w:szCs w:val="24"/>
              </w:rPr>
              <w:t xml:space="preserve"> роль языка в жизни челов</w:t>
            </w: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ека.</w:t>
            </w:r>
          </w:p>
          <w:p w:rsidR="00892C69" w:rsidRPr="00396E5D" w:rsidRDefault="00892C69" w:rsidP="00762A77">
            <w:pPr>
              <w:suppressAutoHyphens/>
              <w:spacing w:line="21" w:lineRule="atLeast"/>
              <w:ind w:firstLine="279"/>
              <w:rPr>
                <w:rFonts w:ascii="Times New Roman" w:hAnsi="Times New Roman" w:cs="Times New Roman"/>
                <w:bCs/>
                <w:szCs w:val="24"/>
              </w:rPr>
            </w:pP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Наблюдать</w:t>
            </w:r>
            <w:r w:rsidRPr="00396E5D">
              <w:rPr>
                <w:rFonts w:ascii="Times New Roman" w:hAnsi="Times New Roman" w:cs="Times New Roman"/>
                <w:bCs/>
                <w:szCs w:val="24"/>
              </w:rPr>
              <w:t xml:space="preserve"> за особенностью древнерусских имен.</w:t>
            </w:r>
          </w:p>
          <w:p w:rsidR="00892C69" w:rsidRPr="00396E5D" w:rsidRDefault="00892C69" w:rsidP="003D7539">
            <w:pPr>
              <w:suppressAutoHyphens/>
              <w:spacing w:line="21" w:lineRule="atLeast"/>
              <w:ind w:firstLine="279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396E5D">
              <w:rPr>
                <w:rFonts w:ascii="Times New Roman" w:hAnsi="Times New Roman" w:cs="Times New Roman"/>
                <w:bCs/>
                <w:szCs w:val="24"/>
              </w:rPr>
              <w:t>Осваивать способы номинации</w:t>
            </w:r>
            <w:r w:rsidRPr="00396E5D">
              <w:rPr>
                <w:rFonts w:ascii="Times New Roman" w:eastAsia="Calibri" w:hAnsi="Times New Roman" w:cs="Times New Roman"/>
                <w:bCs/>
                <w:szCs w:val="24"/>
              </w:rPr>
              <w:t>.</w:t>
            </w:r>
          </w:p>
        </w:tc>
        <w:tc>
          <w:tcPr>
            <w:tcW w:w="28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92C69" w:rsidRPr="00396E5D" w:rsidRDefault="00892C69" w:rsidP="00762A77">
            <w:pPr>
              <w:suppressAutoHyphens/>
              <w:snapToGrid w:val="0"/>
              <w:spacing w:line="21" w:lineRule="atLeast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</w:tbl>
    <w:p w:rsidR="00813DDB" w:rsidRDefault="00813DDB">
      <w:pPr>
        <w:rPr>
          <w:rFonts w:ascii="Times New Roman" w:hAnsi="Times New Roman" w:cs="Times New Roman"/>
          <w:b/>
          <w:bCs/>
          <w:i/>
          <w:color w:val="FF0000"/>
          <w:szCs w:val="24"/>
        </w:rPr>
      </w:pPr>
    </w:p>
    <w:p w:rsidR="00892C69" w:rsidRDefault="00892C69">
      <w:pPr>
        <w:rPr>
          <w:rFonts w:ascii="Times New Roman" w:hAnsi="Times New Roman" w:cs="Times New Roman"/>
          <w:b/>
          <w:bCs/>
          <w:i/>
          <w:color w:val="FF0000"/>
          <w:szCs w:val="24"/>
        </w:rPr>
      </w:pPr>
    </w:p>
    <w:p w:rsidR="00892C69" w:rsidRDefault="00892C69">
      <w:pPr>
        <w:rPr>
          <w:rFonts w:ascii="Times New Roman" w:hAnsi="Times New Roman" w:cs="Times New Roman"/>
          <w:b/>
          <w:bCs/>
          <w:i/>
          <w:color w:val="FF0000"/>
          <w:szCs w:val="24"/>
        </w:rPr>
      </w:pPr>
    </w:p>
    <w:p w:rsidR="00892C69" w:rsidRPr="002E20F5" w:rsidRDefault="00892C69">
      <w:pPr>
        <w:rPr>
          <w:rFonts w:ascii="Times New Roman" w:hAnsi="Times New Roman" w:cs="Times New Roman"/>
          <w:b/>
          <w:bCs/>
          <w:i/>
          <w:color w:val="FF0000"/>
          <w:szCs w:val="24"/>
        </w:rPr>
      </w:pPr>
    </w:p>
    <w:p w:rsidR="00356A4D" w:rsidRPr="00396E5D" w:rsidRDefault="00356A4D" w:rsidP="00356A4D">
      <w:pPr>
        <w:ind w:firstLine="709"/>
        <w:jc w:val="center"/>
        <w:rPr>
          <w:rFonts w:ascii="Times New Roman" w:hAnsi="Times New Roman" w:cs="Times New Roman"/>
          <w:b/>
          <w:bCs/>
          <w:szCs w:val="24"/>
        </w:rPr>
      </w:pPr>
      <w:r w:rsidRPr="00396E5D">
        <w:rPr>
          <w:rFonts w:ascii="Times New Roman" w:hAnsi="Times New Roman" w:cs="Times New Roman"/>
          <w:b/>
          <w:bCs/>
          <w:szCs w:val="24"/>
        </w:rPr>
        <w:lastRenderedPageBreak/>
        <w:t xml:space="preserve">Содержание </w:t>
      </w:r>
      <w:r w:rsidR="000F083E">
        <w:rPr>
          <w:rFonts w:ascii="Times New Roman" w:hAnsi="Times New Roman" w:cs="Times New Roman"/>
          <w:b/>
          <w:bCs/>
          <w:szCs w:val="24"/>
        </w:rPr>
        <w:t>курса внеурочной деятельности</w:t>
      </w:r>
    </w:p>
    <w:p w:rsidR="00356A4D" w:rsidRPr="00396E5D" w:rsidRDefault="00356A4D" w:rsidP="00356A4D">
      <w:pPr>
        <w:ind w:firstLine="709"/>
        <w:jc w:val="center"/>
        <w:rPr>
          <w:rFonts w:ascii="Times New Roman" w:hAnsi="Times New Roman" w:cs="Times New Roman"/>
          <w:b/>
          <w:szCs w:val="24"/>
        </w:rPr>
      </w:pPr>
      <w:r w:rsidRPr="00396E5D">
        <w:rPr>
          <w:rFonts w:ascii="Times New Roman" w:hAnsi="Times New Roman" w:cs="Times New Roman"/>
          <w:b/>
          <w:szCs w:val="24"/>
        </w:rPr>
        <w:t>«К тайнам слова: занимательная лексика»</w:t>
      </w:r>
    </w:p>
    <w:p w:rsidR="00356A4D" w:rsidRPr="00396E5D" w:rsidRDefault="00356A4D" w:rsidP="00356A4D">
      <w:pPr>
        <w:ind w:firstLine="709"/>
        <w:jc w:val="center"/>
        <w:rPr>
          <w:rFonts w:ascii="Times New Roman" w:hAnsi="Times New Roman" w:cs="Times New Roman"/>
          <w:b/>
          <w:szCs w:val="24"/>
        </w:rPr>
      </w:pPr>
      <w:r w:rsidRPr="00396E5D">
        <w:rPr>
          <w:rFonts w:ascii="Times New Roman" w:hAnsi="Times New Roman" w:cs="Times New Roman"/>
          <w:b/>
          <w:szCs w:val="24"/>
        </w:rPr>
        <w:t>5 класс</w:t>
      </w:r>
    </w:p>
    <w:p w:rsidR="00356A4D" w:rsidRPr="00396E5D" w:rsidRDefault="00356A4D" w:rsidP="00356A4D">
      <w:pPr>
        <w:pStyle w:val="af6"/>
        <w:spacing w:before="0" w:after="0"/>
        <w:jc w:val="both"/>
        <w:rPr>
          <w:b/>
          <w:bCs/>
        </w:rPr>
      </w:pPr>
    </w:p>
    <w:p w:rsidR="00356A4D" w:rsidRPr="00396E5D" w:rsidRDefault="003C2984" w:rsidP="00356A4D">
      <w:pPr>
        <w:pStyle w:val="af6"/>
        <w:numPr>
          <w:ilvl w:val="0"/>
          <w:numId w:val="16"/>
        </w:numPr>
        <w:spacing w:before="0" w:after="0"/>
        <w:ind w:left="0" w:firstLine="0"/>
        <w:jc w:val="both"/>
        <w:rPr>
          <w:b/>
          <w:bCs/>
        </w:rPr>
      </w:pPr>
      <w:r>
        <w:rPr>
          <w:b/>
          <w:bCs/>
        </w:rPr>
        <w:t xml:space="preserve">Звучащая строка </w:t>
      </w:r>
    </w:p>
    <w:p w:rsidR="00356A4D" w:rsidRPr="00396E5D" w:rsidRDefault="00356A4D" w:rsidP="00356A4D">
      <w:pPr>
        <w:pStyle w:val="af6"/>
        <w:spacing w:before="0" w:after="0"/>
        <w:jc w:val="both"/>
        <w:rPr>
          <w:b/>
          <w:bCs/>
        </w:rPr>
      </w:pPr>
    </w:p>
    <w:p w:rsidR="00356A4D" w:rsidRPr="00396E5D" w:rsidRDefault="00356A4D" w:rsidP="00356A4D">
      <w:pPr>
        <w:rPr>
          <w:rFonts w:ascii="Times New Roman" w:hAnsi="Times New Roman" w:cs="Times New Roman"/>
          <w:i/>
          <w:szCs w:val="24"/>
        </w:rPr>
      </w:pPr>
      <w:r w:rsidRPr="00396E5D">
        <w:rPr>
          <w:rFonts w:ascii="Times New Roman" w:hAnsi="Times New Roman" w:cs="Times New Roman"/>
          <w:b/>
          <w:szCs w:val="24"/>
        </w:rPr>
        <w:t>Тема 1.</w:t>
      </w:r>
      <w:r w:rsidRPr="00396E5D">
        <w:rPr>
          <w:rFonts w:ascii="Times New Roman" w:hAnsi="Times New Roman" w:cs="Times New Roman"/>
          <w:b/>
          <w:i/>
          <w:szCs w:val="24"/>
        </w:rPr>
        <w:t xml:space="preserve"> </w:t>
      </w:r>
      <w:r w:rsidR="00DD215C">
        <w:rPr>
          <w:rFonts w:ascii="Times New Roman" w:hAnsi="Times New Roman" w:cs="Times New Roman"/>
          <w:i/>
          <w:szCs w:val="24"/>
        </w:rPr>
        <w:t>Что такое орфоэпия?</w:t>
      </w:r>
    </w:p>
    <w:p w:rsidR="00356A4D" w:rsidRPr="00396E5D" w:rsidRDefault="000F083E" w:rsidP="004F7AD1">
      <w:pPr>
        <w:jc w:val="both"/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356A4D" w:rsidRPr="00396E5D">
        <w:rPr>
          <w:rFonts w:ascii="Times New Roman" w:hAnsi="Times New Roman" w:cs="Times New Roman"/>
          <w:szCs w:val="24"/>
        </w:rPr>
        <w:t>Знакомство с нормами литературного произношения. Углубление и расширение знаний и представлений о литературн</w:t>
      </w:r>
      <w:r w:rsidR="00366B2B">
        <w:rPr>
          <w:rFonts w:ascii="Times New Roman" w:hAnsi="Times New Roman" w:cs="Times New Roman"/>
          <w:szCs w:val="24"/>
        </w:rPr>
        <w:t>ом языке. Знакомство с понятием</w:t>
      </w:r>
      <w:r w:rsidR="00356A4D" w:rsidRPr="00396E5D">
        <w:rPr>
          <w:rFonts w:ascii="Times New Roman" w:hAnsi="Times New Roman" w:cs="Times New Roman"/>
          <w:szCs w:val="24"/>
        </w:rPr>
        <w:t xml:space="preserve"> «орфоэпия</w:t>
      </w:r>
      <w:r w:rsidR="0044211A">
        <w:rPr>
          <w:rFonts w:ascii="Times New Roman" w:hAnsi="Times New Roman" w:cs="Times New Roman"/>
          <w:szCs w:val="24"/>
        </w:rPr>
        <w:t>»</w:t>
      </w:r>
      <w:r w:rsidR="00356A4D" w:rsidRPr="00396E5D">
        <w:rPr>
          <w:rFonts w:ascii="Times New Roman" w:hAnsi="Times New Roman" w:cs="Times New Roman"/>
          <w:szCs w:val="24"/>
        </w:rPr>
        <w:t>. Обучени</w:t>
      </w:r>
      <w:r w:rsidR="00366B2B">
        <w:rPr>
          <w:rFonts w:ascii="Times New Roman" w:hAnsi="Times New Roman" w:cs="Times New Roman"/>
          <w:szCs w:val="24"/>
        </w:rPr>
        <w:t>е правильному произношению слов с</w:t>
      </w:r>
      <w:r w:rsidR="00356A4D" w:rsidRPr="00396E5D">
        <w:rPr>
          <w:rFonts w:ascii="Times New Roman" w:hAnsi="Times New Roman" w:cs="Times New Roman"/>
          <w:szCs w:val="24"/>
        </w:rPr>
        <w:t xml:space="preserve"> соблюд</w:t>
      </w:r>
      <w:r w:rsidR="00366B2B">
        <w:rPr>
          <w:rFonts w:ascii="Times New Roman" w:hAnsi="Times New Roman" w:cs="Times New Roman"/>
          <w:szCs w:val="24"/>
        </w:rPr>
        <w:t>ением орфоэпических норм</w:t>
      </w:r>
      <w:r w:rsidR="00356A4D" w:rsidRPr="00396E5D">
        <w:rPr>
          <w:rFonts w:ascii="Times New Roman" w:hAnsi="Times New Roman" w:cs="Times New Roman"/>
          <w:szCs w:val="24"/>
        </w:rPr>
        <w:t>.</w:t>
      </w:r>
    </w:p>
    <w:p w:rsidR="00356A4D" w:rsidRPr="00396E5D" w:rsidRDefault="0044211A" w:rsidP="00356A4D">
      <w:pPr>
        <w:rPr>
          <w:rFonts w:ascii="Times New Roman" w:hAnsi="Times New Roman" w:cs="Times New Roman"/>
          <w:b/>
          <w:i/>
          <w:szCs w:val="24"/>
        </w:rPr>
      </w:pPr>
      <w:r w:rsidRPr="00396E5D">
        <w:rPr>
          <w:rFonts w:ascii="Times New Roman" w:hAnsi="Times New Roman" w:cs="Times New Roman"/>
          <w:b/>
          <w:szCs w:val="24"/>
        </w:rPr>
        <w:t>Тема 2.Что</w:t>
      </w:r>
      <w:r w:rsidR="00356A4D" w:rsidRPr="00396E5D">
        <w:rPr>
          <w:rFonts w:ascii="Times New Roman" w:hAnsi="Times New Roman" w:cs="Times New Roman"/>
          <w:i/>
          <w:szCs w:val="24"/>
        </w:rPr>
        <w:t xml:space="preserve"> такое ф</w:t>
      </w:r>
      <w:r w:rsidR="00DD215C">
        <w:rPr>
          <w:rFonts w:ascii="Times New Roman" w:hAnsi="Times New Roman" w:cs="Times New Roman"/>
          <w:i/>
          <w:szCs w:val="24"/>
        </w:rPr>
        <w:t xml:space="preserve">онография или звукозапись? </w:t>
      </w:r>
    </w:p>
    <w:p w:rsidR="00356A4D" w:rsidRPr="00396E5D" w:rsidRDefault="00DA5E05" w:rsidP="00356A4D">
      <w:pPr>
        <w:jc w:val="both"/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356A4D" w:rsidRPr="00396E5D">
        <w:rPr>
          <w:rFonts w:ascii="Times New Roman" w:hAnsi="Times New Roman" w:cs="Times New Roman"/>
          <w:szCs w:val="24"/>
        </w:rPr>
        <w:t xml:space="preserve">Знакомство </w:t>
      </w:r>
      <w:r w:rsidR="0044211A" w:rsidRPr="00396E5D">
        <w:rPr>
          <w:rFonts w:ascii="Times New Roman" w:hAnsi="Times New Roman" w:cs="Times New Roman"/>
          <w:szCs w:val="24"/>
        </w:rPr>
        <w:t>с понятиями</w:t>
      </w:r>
      <w:r w:rsidR="00356A4D" w:rsidRPr="00396E5D">
        <w:rPr>
          <w:rFonts w:ascii="Times New Roman" w:hAnsi="Times New Roman" w:cs="Times New Roman"/>
          <w:szCs w:val="24"/>
        </w:rPr>
        <w:t xml:space="preserve"> «фонография» и «</w:t>
      </w:r>
      <w:r w:rsidR="0044211A" w:rsidRPr="00396E5D">
        <w:rPr>
          <w:rFonts w:ascii="Times New Roman" w:hAnsi="Times New Roman" w:cs="Times New Roman"/>
          <w:szCs w:val="24"/>
        </w:rPr>
        <w:t>звукозапись». Знакомство</w:t>
      </w:r>
      <w:r w:rsidR="00356A4D" w:rsidRPr="00396E5D">
        <w:rPr>
          <w:rFonts w:ascii="Times New Roman" w:hAnsi="Times New Roman" w:cs="Times New Roman"/>
          <w:szCs w:val="24"/>
        </w:rPr>
        <w:t xml:space="preserve"> с историей письма, с этапом развития письменности – фонографией. Расширение знаний о буквах и звуках.</w:t>
      </w:r>
    </w:p>
    <w:p w:rsidR="00356A4D" w:rsidRPr="00396E5D" w:rsidRDefault="00356A4D" w:rsidP="00356A4D">
      <w:pPr>
        <w:rPr>
          <w:rFonts w:ascii="Times New Roman" w:hAnsi="Times New Roman" w:cs="Times New Roman"/>
          <w:b/>
          <w:i/>
          <w:szCs w:val="24"/>
        </w:rPr>
      </w:pPr>
      <w:proofErr w:type="gramStart"/>
      <w:r w:rsidRPr="00396E5D">
        <w:rPr>
          <w:rFonts w:ascii="Times New Roman" w:hAnsi="Times New Roman" w:cs="Times New Roman"/>
          <w:b/>
          <w:szCs w:val="24"/>
        </w:rPr>
        <w:t>Тема  3</w:t>
      </w:r>
      <w:proofErr w:type="gramEnd"/>
      <w:r w:rsidRPr="00396E5D">
        <w:rPr>
          <w:rFonts w:ascii="Times New Roman" w:hAnsi="Times New Roman" w:cs="Times New Roman"/>
          <w:b/>
          <w:szCs w:val="24"/>
        </w:rPr>
        <w:t>.</w:t>
      </w:r>
      <w:r w:rsidRPr="00396E5D">
        <w:rPr>
          <w:rFonts w:ascii="Times New Roman" w:hAnsi="Times New Roman" w:cs="Times New Roman"/>
          <w:b/>
          <w:i/>
          <w:szCs w:val="24"/>
        </w:rPr>
        <w:t xml:space="preserve"> </w:t>
      </w:r>
      <w:r w:rsidR="00DD215C">
        <w:rPr>
          <w:rFonts w:ascii="Times New Roman" w:hAnsi="Times New Roman" w:cs="Times New Roman"/>
          <w:i/>
          <w:szCs w:val="24"/>
        </w:rPr>
        <w:t xml:space="preserve">Звуки не буквы! </w:t>
      </w:r>
    </w:p>
    <w:p w:rsidR="00356A4D" w:rsidRDefault="00DA5E05" w:rsidP="00356A4D">
      <w:pPr>
        <w:jc w:val="both"/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356A4D" w:rsidRPr="00396E5D">
        <w:rPr>
          <w:rFonts w:ascii="Times New Roman" w:hAnsi="Times New Roman" w:cs="Times New Roman"/>
          <w:szCs w:val="24"/>
        </w:rPr>
        <w:t xml:space="preserve">Знакомство с наукой </w:t>
      </w:r>
      <w:r w:rsidR="0044211A" w:rsidRPr="00396E5D">
        <w:rPr>
          <w:rFonts w:ascii="Times New Roman" w:hAnsi="Times New Roman" w:cs="Times New Roman"/>
          <w:szCs w:val="24"/>
        </w:rPr>
        <w:t>фонетикой, правилами</w:t>
      </w:r>
      <w:r w:rsidR="00356A4D" w:rsidRPr="00396E5D">
        <w:rPr>
          <w:rFonts w:ascii="Times New Roman" w:hAnsi="Times New Roman" w:cs="Times New Roman"/>
          <w:szCs w:val="24"/>
        </w:rPr>
        <w:t xml:space="preserve"> чтения и записи транскрипции. Рассказ учителя об </w:t>
      </w:r>
      <w:r w:rsidR="0044211A">
        <w:rPr>
          <w:rFonts w:ascii="Times New Roman" w:hAnsi="Times New Roman" w:cs="Times New Roman"/>
          <w:szCs w:val="24"/>
        </w:rPr>
        <w:t>отличии буквы</w:t>
      </w:r>
      <w:r w:rsidR="0044211A" w:rsidRPr="00396E5D">
        <w:rPr>
          <w:rFonts w:ascii="Times New Roman" w:hAnsi="Times New Roman" w:cs="Times New Roman"/>
          <w:szCs w:val="24"/>
        </w:rPr>
        <w:t xml:space="preserve"> от</w:t>
      </w:r>
      <w:r w:rsidR="0044211A">
        <w:rPr>
          <w:rFonts w:ascii="Times New Roman" w:hAnsi="Times New Roman" w:cs="Times New Roman"/>
          <w:szCs w:val="24"/>
        </w:rPr>
        <w:t xml:space="preserve"> звука</w:t>
      </w:r>
      <w:r w:rsidR="00356A4D" w:rsidRPr="00396E5D">
        <w:rPr>
          <w:rFonts w:ascii="Times New Roman" w:hAnsi="Times New Roman" w:cs="Times New Roman"/>
          <w:szCs w:val="24"/>
        </w:rPr>
        <w:t xml:space="preserve">. </w:t>
      </w:r>
    </w:p>
    <w:p w:rsidR="00356A4D" w:rsidRPr="00396E5D" w:rsidRDefault="00EB2274" w:rsidP="00356A4D">
      <w:pPr>
        <w:jc w:val="both"/>
        <w:rPr>
          <w:rFonts w:ascii="Times New Roman" w:hAnsi="Times New Roman" w:cs="Times New Roman"/>
          <w:szCs w:val="24"/>
        </w:rPr>
      </w:pPr>
      <w:r w:rsidRPr="00EB2274">
        <w:rPr>
          <w:rFonts w:ascii="Times New Roman" w:hAnsi="Times New Roman" w:cs="Times New Roman"/>
          <w:i/>
          <w:iCs/>
          <w:sz w:val="21"/>
          <w:szCs w:val="21"/>
          <w:lang w:eastAsia="ru-RU"/>
        </w:rPr>
        <w:t>Практическая часть</w:t>
      </w:r>
      <w:r w:rsidRPr="00EB2274">
        <w:rPr>
          <w:rFonts w:ascii="Times New Roman" w:hAnsi="Times New Roman" w:cs="Times New Roman"/>
          <w:sz w:val="21"/>
          <w:szCs w:val="21"/>
          <w:lang w:eastAsia="ru-RU"/>
        </w:rPr>
        <w:t>: транскрибирование слов.</w:t>
      </w:r>
      <w:r w:rsidR="008450CC" w:rsidRPr="008450CC">
        <w:rPr>
          <w:rFonts w:ascii="Times New Roman" w:hAnsi="Times New Roman" w:cs="Times New Roman"/>
          <w:szCs w:val="24"/>
        </w:rPr>
        <w:t xml:space="preserve"> </w:t>
      </w:r>
      <w:r w:rsidR="008450CC" w:rsidRPr="00396E5D">
        <w:rPr>
          <w:rFonts w:ascii="Times New Roman" w:hAnsi="Times New Roman" w:cs="Times New Roman"/>
          <w:szCs w:val="24"/>
        </w:rPr>
        <w:t xml:space="preserve">Составление транскрипций. </w:t>
      </w:r>
    </w:p>
    <w:p w:rsidR="00356A4D" w:rsidRPr="00396E5D" w:rsidRDefault="00356A4D" w:rsidP="00356A4D">
      <w:pPr>
        <w:rPr>
          <w:rFonts w:ascii="Times New Roman" w:hAnsi="Times New Roman" w:cs="Times New Roman"/>
          <w:b/>
          <w:i/>
          <w:szCs w:val="24"/>
        </w:rPr>
      </w:pPr>
      <w:proofErr w:type="gramStart"/>
      <w:r w:rsidRPr="00396E5D">
        <w:rPr>
          <w:rFonts w:ascii="Times New Roman" w:hAnsi="Times New Roman" w:cs="Times New Roman"/>
          <w:b/>
          <w:szCs w:val="24"/>
        </w:rPr>
        <w:t>Тема  4</w:t>
      </w:r>
      <w:proofErr w:type="gramEnd"/>
      <w:r w:rsidRPr="00396E5D">
        <w:rPr>
          <w:rFonts w:ascii="Times New Roman" w:hAnsi="Times New Roman" w:cs="Times New Roman"/>
          <w:b/>
          <w:szCs w:val="24"/>
        </w:rPr>
        <w:t>.</w:t>
      </w:r>
      <w:r w:rsidRPr="00396E5D">
        <w:rPr>
          <w:rFonts w:ascii="Times New Roman" w:hAnsi="Times New Roman" w:cs="Times New Roman"/>
          <w:b/>
          <w:i/>
          <w:szCs w:val="24"/>
        </w:rPr>
        <w:t xml:space="preserve"> </w:t>
      </w:r>
      <w:r w:rsidR="00DD215C">
        <w:rPr>
          <w:rFonts w:ascii="Times New Roman" w:hAnsi="Times New Roman" w:cs="Times New Roman"/>
          <w:i/>
          <w:szCs w:val="24"/>
        </w:rPr>
        <w:t xml:space="preserve">Звучащая строка. </w:t>
      </w:r>
    </w:p>
    <w:p w:rsidR="00356A4D" w:rsidRPr="00396E5D" w:rsidRDefault="0044211A" w:rsidP="00356A4D">
      <w:pPr>
        <w:jc w:val="both"/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356A4D" w:rsidRPr="00396E5D">
        <w:rPr>
          <w:rFonts w:ascii="Times New Roman" w:hAnsi="Times New Roman" w:cs="Times New Roman"/>
          <w:szCs w:val="24"/>
        </w:rPr>
        <w:t>Знакомство с фонетическими явлениями «звукозапись», «звукоподражание». Знакомство с терминами «аллитерация», «ассонанс». Развитие фонематического слуха.</w:t>
      </w:r>
    </w:p>
    <w:p w:rsidR="00356A4D" w:rsidRPr="00396E5D" w:rsidRDefault="00356A4D" w:rsidP="00356A4D">
      <w:pPr>
        <w:rPr>
          <w:rFonts w:ascii="Times New Roman" w:hAnsi="Times New Roman" w:cs="Times New Roman"/>
          <w:b/>
          <w:i/>
          <w:szCs w:val="24"/>
        </w:rPr>
      </w:pPr>
      <w:proofErr w:type="gramStart"/>
      <w:r w:rsidRPr="00396E5D">
        <w:rPr>
          <w:rFonts w:ascii="Times New Roman" w:hAnsi="Times New Roman" w:cs="Times New Roman"/>
          <w:b/>
          <w:szCs w:val="24"/>
        </w:rPr>
        <w:t>Тема  5</w:t>
      </w:r>
      <w:proofErr w:type="gramEnd"/>
      <w:r w:rsidRPr="00396E5D">
        <w:rPr>
          <w:rFonts w:ascii="Times New Roman" w:hAnsi="Times New Roman" w:cs="Times New Roman"/>
          <w:b/>
          <w:szCs w:val="24"/>
        </w:rPr>
        <w:t>.</w:t>
      </w:r>
      <w:r w:rsidRPr="00396E5D">
        <w:rPr>
          <w:rFonts w:ascii="Times New Roman" w:hAnsi="Times New Roman" w:cs="Times New Roman"/>
          <w:b/>
          <w:i/>
          <w:szCs w:val="24"/>
        </w:rPr>
        <w:t xml:space="preserve"> </w:t>
      </w:r>
      <w:r w:rsidR="00DD215C">
        <w:rPr>
          <w:rFonts w:ascii="Times New Roman" w:hAnsi="Times New Roman" w:cs="Times New Roman"/>
          <w:i/>
          <w:szCs w:val="24"/>
        </w:rPr>
        <w:t xml:space="preserve">Банты и шарфы. </w:t>
      </w:r>
    </w:p>
    <w:p w:rsidR="00356A4D" w:rsidRPr="00396E5D" w:rsidRDefault="0044211A" w:rsidP="00356A4D">
      <w:pPr>
        <w:jc w:val="both"/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Продолжение знакомства с наукой </w:t>
      </w:r>
      <w:proofErr w:type="gramStart"/>
      <w:r>
        <w:rPr>
          <w:rFonts w:ascii="Times New Roman" w:hAnsi="Times New Roman" w:cs="Times New Roman"/>
          <w:szCs w:val="24"/>
        </w:rPr>
        <w:t xml:space="preserve">орфоэпия, </w:t>
      </w:r>
      <w:r w:rsidR="00356A4D" w:rsidRPr="00396E5D">
        <w:rPr>
          <w:rFonts w:ascii="Times New Roman" w:hAnsi="Times New Roman" w:cs="Times New Roman"/>
          <w:szCs w:val="24"/>
        </w:rPr>
        <w:t xml:space="preserve"> нормами</w:t>
      </w:r>
      <w:proofErr w:type="gramEnd"/>
      <w:r w:rsidR="00356A4D" w:rsidRPr="00396E5D">
        <w:rPr>
          <w:rFonts w:ascii="Times New Roman" w:hAnsi="Times New Roman" w:cs="Times New Roman"/>
          <w:szCs w:val="24"/>
        </w:rPr>
        <w:t xml:space="preserve"> произношения. </w:t>
      </w:r>
      <w:r>
        <w:rPr>
          <w:rFonts w:ascii="Times New Roman" w:hAnsi="Times New Roman" w:cs="Times New Roman"/>
          <w:szCs w:val="24"/>
        </w:rPr>
        <w:t>П</w:t>
      </w:r>
      <w:r w:rsidR="00356A4D" w:rsidRPr="00396E5D">
        <w:rPr>
          <w:rFonts w:ascii="Times New Roman" w:hAnsi="Times New Roman" w:cs="Times New Roman"/>
          <w:szCs w:val="24"/>
        </w:rPr>
        <w:t>р</w:t>
      </w:r>
      <w:r>
        <w:rPr>
          <w:rFonts w:ascii="Times New Roman" w:hAnsi="Times New Roman" w:cs="Times New Roman"/>
          <w:szCs w:val="24"/>
        </w:rPr>
        <w:t>оизношение</w:t>
      </w:r>
      <w:r w:rsidR="006B6883">
        <w:rPr>
          <w:rFonts w:ascii="Times New Roman" w:hAnsi="Times New Roman" w:cs="Times New Roman"/>
          <w:szCs w:val="24"/>
        </w:rPr>
        <w:t xml:space="preserve"> слов банты и шарфы, щавель, творог…</w:t>
      </w:r>
    </w:p>
    <w:p w:rsidR="00356A4D" w:rsidRPr="004F7AD1" w:rsidRDefault="00DD1C4B" w:rsidP="004F7AD1">
      <w:pPr>
        <w:spacing w:after="150"/>
        <w:rPr>
          <w:rFonts w:ascii="Times New Roman" w:hAnsi="Times New Roman" w:cs="Times New Roman"/>
          <w:sz w:val="21"/>
          <w:szCs w:val="21"/>
          <w:lang w:eastAsia="ru-RU"/>
        </w:rPr>
      </w:pPr>
      <w:r w:rsidRPr="00DD1C4B">
        <w:rPr>
          <w:rFonts w:ascii="Times New Roman" w:hAnsi="Times New Roman" w:cs="Times New Roman"/>
          <w:i/>
          <w:iCs/>
          <w:sz w:val="21"/>
          <w:szCs w:val="21"/>
          <w:lang w:eastAsia="ru-RU"/>
        </w:rPr>
        <w:t>Практическая часть</w:t>
      </w:r>
      <w:r w:rsidRPr="00DD1C4B">
        <w:rPr>
          <w:rFonts w:ascii="Times New Roman" w:hAnsi="Times New Roman" w:cs="Times New Roman"/>
          <w:sz w:val="21"/>
          <w:szCs w:val="21"/>
          <w:lang w:eastAsia="ru-RU"/>
        </w:rPr>
        <w:t>: разыгрывание ситуаций с отдельными словами.</w:t>
      </w:r>
    </w:p>
    <w:p w:rsidR="00356A4D" w:rsidRPr="00396E5D" w:rsidRDefault="00356A4D" w:rsidP="00356A4D">
      <w:pPr>
        <w:rPr>
          <w:rFonts w:ascii="Times New Roman" w:hAnsi="Times New Roman" w:cs="Times New Roman"/>
          <w:b/>
          <w:i/>
          <w:szCs w:val="24"/>
        </w:rPr>
      </w:pPr>
      <w:proofErr w:type="gramStart"/>
      <w:r w:rsidRPr="00396E5D">
        <w:rPr>
          <w:rFonts w:ascii="Times New Roman" w:hAnsi="Times New Roman" w:cs="Times New Roman"/>
          <w:b/>
          <w:szCs w:val="24"/>
        </w:rPr>
        <w:t>Тема  6</w:t>
      </w:r>
      <w:proofErr w:type="gramEnd"/>
      <w:r w:rsidRPr="00396E5D">
        <w:rPr>
          <w:rFonts w:ascii="Times New Roman" w:hAnsi="Times New Roman" w:cs="Times New Roman"/>
          <w:b/>
          <w:szCs w:val="24"/>
        </w:rPr>
        <w:t>.</w:t>
      </w:r>
      <w:r w:rsidRPr="00396E5D">
        <w:rPr>
          <w:rFonts w:ascii="Times New Roman" w:hAnsi="Times New Roman" w:cs="Times New Roman"/>
          <w:b/>
          <w:i/>
          <w:szCs w:val="24"/>
        </w:rPr>
        <w:t xml:space="preserve"> </w:t>
      </w:r>
      <w:r w:rsidR="00DD215C">
        <w:rPr>
          <w:rFonts w:ascii="Times New Roman" w:hAnsi="Times New Roman" w:cs="Times New Roman"/>
          <w:i/>
          <w:szCs w:val="24"/>
        </w:rPr>
        <w:t>«</w:t>
      </w:r>
      <w:proofErr w:type="spellStart"/>
      <w:r w:rsidR="00DD215C">
        <w:rPr>
          <w:rFonts w:ascii="Times New Roman" w:hAnsi="Times New Roman" w:cs="Times New Roman"/>
          <w:i/>
          <w:szCs w:val="24"/>
        </w:rPr>
        <w:t>Пигмалион</w:t>
      </w:r>
      <w:proofErr w:type="spellEnd"/>
      <w:r w:rsidR="00DD215C">
        <w:rPr>
          <w:rFonts w:ascii="Times New Roman" w:hAnsi="Times New Roman" w:cs="Times New Roman"/>
          <w:i/>
          <w:szCs w:val="24"/>
        </w:rPr>
        <w:t xml:space="preserve">» учит орфоэпии. </w:t>
      </w:r>
    </w:p>
    <w:p w:rsidR="00DD1C4B" w:rsidRDefault="0044211A" w:rsidP="00356A4D">
      <w:pPr>
        <w:jc w:val="both"/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356A4D" w:rsidRPr="00396E5D">
        <w:rPr>
          <w:rFonts w:ascii="Times New Roman" w:hAnsi="Times New Roman" w:cs="Times New Roman"/>
          <w:szCs w:val="24"/>
        </w:rPr>
        <w:t xml:space="preserve">Продолжить знакомство с наукой орфоэпия, с нормами произношения. Знакомство с героями и </w:t>
      </w:r>
      <w:proofErr w:type="gramStart"/>
      <w:r w:rsidR="00356A4D" w:rsidRPr="00396E5D">
        <w:rPr>
          <w:rFonts w:ascii="Times New Roman" w:hAnsi="Times New Roman" w:cs="Times New Roman"/>
          <w:szCs w:val="24"/>
        </w:rPr>
        <w:t>содержанием  комедии</w:t>
      </w:r>
      <w:proofErr w:type="gramEnd"/>
      <w:r w:rsidR="00356A4D" w:rsidRPr="00396E5D">
        <w:rPr>
          <w:rFonts w:ascii="Times New Roman" w:hAnsi="Times New Roman" w:cs="Times New Roman"/>
          <w:szCs w:val="24"/>
        </w:rPr>
        <w:t xml:space="preserve"> Бернарда Шоу «</w:t>
      </w:r>
      <w:proofErr w:type="spellStart"/>
      <w:r w:rsidR="00356A4D" w:rsidRPr="00396E5D">
        <w:rPr>
          <w:rFonts w:ascii="Times New Roman" w:hAnsi="Times New Roman" w:cs="Times New Roman"/>
          <w:szCs w:val="24"/>
        </w:rPr>
        <w:t>Пигмалион</w:t>
      </w:r>
      <w:proofErr w:type="spellEnd"/>
      <w:r w:rsidR="00356A4D" w:rsidRPr="00396E5D">
        <w:rPr>
          <w:rFonts w:ascii="Times New Roman" w:hAnsi="Times New Roman" w:cs="Times New Roman"/>
          <w:szCs w:val="24"/>
        </w:rPr>
        <w:t xml:space="preserve">». </w:t>
      </w:r>
    </w:p>
    <w:p w:rsidR="00356A4D" w:rsidRPr="00396E5D" w:rsidRDefault="00DD1C4B" w:rsidP="00356A4D">
      <w:pPr>
        <w:jc w:val="both"/>
        <w:rPr>
          <w:rFonts w:ascii="Times New Roman" w:hAnsi="Times New Roman" w:cs="Times New Roman"/>
          <w:szCs w:val="24"/>
        </w:rPr>
      </w:pPr>
      <w:r w:rsidRPr="00EB2274">
        <w:rPr>
          <w:rFonts w:ascii="Times New Roman" w:hAnsi="Times New Roman" w:cs="Times New Roman"/>
          <w:i/>
          <w:iCs/>
          <w:sz w:val="21"/>
          <w:szCs w:val="21"/>
          <w:lang w:eastAsia="ru-RU"/>
        </w:rPr>
        <w:t>Практическая часть</w:t>
      </w:r>
      <w:r w:rsidRPr="00EB2274">
        <w:rPr>
          <w:rFonts w:ascii="Times New Roman" w:hAnsi="Times New Roman" w:cs="Times New Roman"/>
          <w:sz w:val="21"/>
          <w:szCs w:val="21"/>
          <w:lang w:eastAsia="ru-RU"/>
        </w:rPr>
        <w:t xml:space="preserve">: </w:t>
      </w:r>
      <w:r w:rsidR="008C1B18">
        <w:rPr>
          <w:rFonts w:ascii="Times New Roman" w:hAnsi="Times New Roman" w:cs="Times New Roman"/>
          <w:sz w:val="21"/>
          <w:szCs w:val="21"/>
          <w:lang w:eastAsia="ru-RU"/>
        </w:rPr>
        <w:t>игра «</w:t>
      </w:r>
      <w:r w:rsidR="00356A4D" w:rsidRPr="00396E5D">
        <w:rPr>
          <w:rFonts w:ascii="Times New Roman" w:hAnsi="Times New Roman" w:cs="Times New Roman"/>
          <w:szCs w:val="24"/>
        </w:rPr>
        <w:t>Правильн</w:t>
      </w:r>
      <w:r w:rsidR="008C1B18">
        <w:rPr>
          <w:rFonts w:ascii="Times New Roman" w:hAnsi="Times New Roman" w:cs="Times New Roman"/>
          <w:szCs w:val="24"/>
        </w:rPr>
        <w:t>о</w:t>
      </w:r>
      <w:r w:rsidR="00356A4D" w:rsidRPr="00396E5D">
        <w:rPr>
          <w:rFonts w:ascii="Times New Roman" w:hAnsi="Times New Roman" w:cs="Times New Roman"/>
          <w:szCs w:val="24"/>
        </w:rPr>
        <w:t xml:space="preserve"> поста</w:t>
      </w:r>
      <w:r w:rsidR="008C1B18">
        <w:rPr>
          <w:rFonts w:ascii="Times New Roman" w:hAnsi="Times New Roman" w:cs="Times New Roman"/>
          <w:szCs w:val="24"/>
        </w:rPr>
        <w:t>вь</w:t>
      </w:r>
      <w:r w:rsidR="00356A4D" w:rsidRPr="00396E5D">
        <w:rPr>
          <w:rFonts w:ascii="Times New Roman" w:hAnsi="Times New Roman" w:cs="Times New Roman"/>
          <w:szCs w:val="24"/>
        </w:rPr>
        <w:t xml:space="preserve"> ударени</w:t>
      </w:r>
      <w:r w:rsidR="008C1B18">
        <w:rPr>
          <w:rFonts w:ascii="Times New Roman" w:hAnsi="Times New Roman" w:cs="Times New Roman"/>
          <w:szCs w:val="24"/>
        </w:rPr>
        <w:t>е!»</w:t>
      </w:r>
    </w:p>
    <w:p w:rsidR="00356A4D" w:rsidRPr="00396E5D" w:rsidRDefault="00356A4D" w:rsidP="00356A4D">
      <w:pPr>
        <w:rPr>
          <w:rFonts w:ascii="Times New Roman" w:hAnsi="Times New Roman" w:cs="Times New Roman"/>
          <w:b/>
          <w:i/>
          <w:szCs w:val="24"/>
        </w:rPr>
      </w:pPr>
      <w:proofErr w:type="gramStart"/>
      <w:r w:rsidRPr="00396E5D">
        <w:rPr>
          <w:rFonts w:ascii="Times New Roman" w:hAnsi="Times New Roman" w:cs="Times New Roman"/>
          <w:b/>
          <w:szCs w:val="24"/>
        </w:rPr>
        <w:t>Тема  7</w:t>
      </w:r>
      <w:proofErr w:type="gramEnd"/>
      <w:r w:rsidRPr="00396E5D">
        <w:rPr>
          <w:rFonts w:ascii="Times New Roman" w:hAnsi="Times New Roman" w:cs="Times New Roman"/>
          <w:b/>
          <w:szCs w:val="24"/>
        </w:rPr>
        <w:t>.</w:t>
      </w:r>
      <w:r w:rsidRPr="00396E5D">
        <w:rPr>
          <w:rFonts w:ascii="Times New Roman" w:hAnsi="Times New Roman" w:cs="Times New Roman"/>
          <w:b/>
          <w:i/>
          <w:szCs w:val="24"/>
        </w:rPr>
        <w:t xml:space="preserve"> </w:t>
      </w:r>
      <w:r w:rsidRPr="00396E5D">
        <w:rPr>
          <w:rFonts w:ascii="Times New Roman" w:hAnsi="Times New Roman" w:cs="Times New Roman"/>
          <w:i/>
          <w:szCs w:val="24"/>
        </w:rPr>
        <w:t xml:space="preserve">Кис- кис! </w:t>
      </w:r>
      <w:proofErr w:type="gramStart"/>
      <w:r w:rsidRPr="00396E5D">
        <w:rPr>
          <w:rFonts w:ascii="Times New Roman" w:hAnsi="Times New Roman" w:cs="Times New Roman"/>
          <w:i/>
          <w:szCs w:val="24"/>
        </w:rPr>
        <w:t>Мяу!,</w:t>
      </w:r>
      <w:proofErr w:type="gramEnd"/>
      <w:r w:rsidRPr="00396E5D">
        <w:rPr>
          <w:rFonts w:ascii="Times New Roman" w:hAnsi="Times New Roman" w:cs="Times New Roman"/>
          <w:i/>
          <w:szCs w:val="24"/>
        </w:rPr>
        <w:t xml:space="preserve"> или Кое- что о звукоподражаниях</w:t>
      </w:r>
      <w:r w:rsidRPr="00396E5D">
        <w:rPr>
          <w:rFonts w:ascii="Times New Roman" w:hAnsi="Times New Roman" w:cs="Times New Roman"/>
          <w:b/>
          <w:i/>
          <w:szCs w:val="24"/>
        </w:rPr>
        <w:t>.</w:t>
      </w:r>
      <w:r w:rsidR="00DD215C">
        <w:rPr>
          <w:rFonts w:ascii="Times New Roman" w:hAnsi="Times New Roman" w:cs="Times New Roman"/>
          <w:i/>
          <w:szCs w:val="24"/>
        </w:rPr>
        <w:t xml:space="preserve"> </w:t>
      </w:r>
    </w:p>
    <w:p w:rsidR="00DA5E05" w:rsidRDefault="0044211A" w:rsidP="00356A4D">
      <w:pPr>
        <w:jc w:val="both"/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356A4D" w:rsidRPr="00396E5D">
        <w:rPr>
          <w:rFonts w:ascii="Times New Roman" w:hAnsi="Times New Roman" w:cs="Times New Roman"/>
          <w:szCs w:val="24"/>
        </w:rPr>
        <w:t xml:space="preserve">Знакомство с ономатопоэтическими словами или звукоподражаниями. Познакомить с образованием звукоподражаний. </w:t>
      </w:r>
    </w:p>
    <w:p w:rsidR="00396E5D" w:rsidRPr="004F7AD1" w:rsidRDefault="00DD215C" w:rsidP="00396E5D">
      <w:pPr>
        <w:numPr>
          <w:ilvl w:val="0"/>
          <w:numId w:val="16"/>
        </w:numPr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Таинства </w:t>
      </w:r>
      <w:r w:rsidR="003C2984">
        <w:rPr>
          <w:rFonts w:ascii="Times New Roman" w:hAnsi="Times New Roman" w:cs="Times New Roman"/>
          <w:b/>
          <w:szCs w:val="24"/>
        </w:rPr>
        <w:t xml:space="preserve">лексики </w:t>
      </w:r>
    </w:p>
    <w:p w:rsidR="00396E5D" w:rsidRPr="00396E5D" w:rsidRDefault="00396E5D" w:rsidP="00396E5D">
      <w:pPr>
        <w:spacing w:line="276" w:lineRule="auto"/>
        <w:rPr>
          <w:rFonts w:ascii="Times New Roman" w:hAnsi="Times New Roman" w:cs="Times New Roman"/>
          <w:b/>
          <w:i/>
          <w:szCs w:val="24"/>
        </w:rPr>
      </w:pPr>
      <w:proofErr w:type="gramStart"/>
      <w:r w:rsidRPr="00396E5D">
        <w:rPr>
          <w:rFonts w:ascii="Times New Roman" w:hAnsi="Times New Roman" w:cs="Times New Roman"/>
          <w:b/>
          <w:szCs w:val="24"/>
        </w:rPr>
        <w:t>Тема  8</w:t>
      </w:r>
      <w:proofErr w:type="gramEnd"/>
      <w:r w:rsidRPr="00396E5D">
        <w:rPr>
          <w:rFonts w:ascii="Times New Roman" w:hAnsi="Times New Roman" w:cs="Times New Roman"/>
          <w:b/>
          <w:szCs w:val="24"/>
        </w:rPr>
        <w:t>.</w:t>
      </w:r>
      <w:r w:rsidRPr="00396E5D">
        <w:rPr>
          <w:rFonts w:ascii="Times New Roman" w:hAnsi="Times New Roman" w:cs="Times New Roman"/>
          <w:b/>
          <w:i/>
          <w:szCs w:val="24"/>
        </w:rPr>
        <w:t xml:space="preserve"> </w:t>
      </w:r>
      <w:r w:rsidR="00DD215C">
        <w:rPr>
          <w:rFonts w:ascii="Times New Roman" w:hAnsi="Times New Roman" w:cs="Times New Roman"/>
          <w:i/>
          <w:szCs w:val="24"/>
        </w:rPr>
        <w:t xml:space="preserve">Имена вещей. </w:t>
      </w:r>
    </w:p>
    <w:p w:rsidR="00396E5D" w:rsidRPr="00396E5D" w:rsidRDefault="00DA5E05" w:rsidP="004F7AD1">
      <w:pPr>
        <w:jc w:val="both"/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szCs w:val="24"/>
        </w:rPr>
        <w:t>Знакомство с   термином «лекс</w:t>
      </w:r>
      <w:r w:rsidR="00DD1C4B">
        <w:rPr>
          <w:rFonts w:ascii="Times New Roman" w:hAnsi="Times New Roman" w:cs="Times New Roman"/>
          <w:szCs w:val="24"/>
        </w:rPr>
        <w:t>ика</w:t>
      </w:r>
      <w:proofErr w:type="gramStart"/>
      <w:r w:rsidR="00DD1C4B">
        <w:rPr>
          <w:rFonts w:ascii="Times New Roman" w:hAnsi="Times New Roman" w:cs="Times New Roman"/>
          <w:szCs w:val="24"/>
        </w:rPr>
        <w:t xml:space="preserve">», </w:t>
      </w:r>
      <w:r w:rsidR="00396E5D" w:rsidRPr="00396E5D">
        <w:rPr>
          <w:rFonts w:ascii="Times New Roman" w:hAnsi="Times New Roman" w:cs="Times New Roman"/>
          <w:szCs w:val="24"/>
        </w:rPr>
        <w:t xml:space="preserve"> лексическим</w:t>
      </w:r>
      <w:proofErr w:type="gramEnd"/>
      <w:r w:rsidR="00396E5D" w:rsidRPr="00396E5D">
        <w:rPr>
          <w:rFonts w:ascii="Times New Roman" w:hAnsi="Times New Roman" w:cs="Times New Roman"/>
          <w:szCs w:val="24"/>
        </w:rPr>
        <w:t xml:space="preserve"> значением слов. Знакомство с толковыми словарями русского языка. </w:t>
      </w:r>
      <w:r w:rsidR="0044211A" w:rsidRPr="00396E5D">
        <w:rPr>
          <w:rFonts w:ascii="Times New Roman" w:hAnsi="Times New Roman" w:cs="Times New Roman"/>
          <w:szCs w:val="24"/>
        </w:rPr>
        <w:t>Обогащение словарного</w:t>
      </w:r>
      <w:r w:rsidR="00396E5D" w:rsidRPr="00396E5D">
        <w:rPr>
          <w:rFonts w:ascii="Times New Roman" w:hAnsi="Times New Roman" w:cs="Times New Roman"/>
          <w:szCs w:val="24"/>
        </w:rPr>
        <w:t xml:space="preserve"> </w:t>
      </w:r>
      <w:r w:rsidR="0044211A" w:rsidRPr="00396E5D">
        <w:rPr>
          <w:rFonts w:ascii="Times New Roman" w:hAnsi="Times New Roman" w:cs="Times New Roman"/>
          <w:szCs w:val="24"/>
        </w:rPr>
        <w:t>запаса учащихся</w:t>
      </w:r>
      <w:r w:rsidR="00396E5D" w:rsidRPr="00396E5D">
        <w:rPr>
          <w:rFonts w:ascii="Times New Roman" w:hAnsi="Times New Roman" w:cs="Times New Roman"/>
          <w:szCs w:val="24"/>
        </w:rPr>
        <w:t>.</w:t>
      </w:r>
    </w:p>
    <w:p w:rsidR="00887ED6" w:rsidRPr="004F7AD1" w:rsidRDefault="00DD1C4B" w:rsidP="004F7AD1">
      <w:pPr>
        <w:jc w:val="both"/>
        <w:rPr>
          <w:rFonts w:ascii="Times New Roman" w:hAnsi="Times New Roman" w:cs="Times New Roman"/>
          <w:szCs w:val="24"/>
        </w:rPr>
      </w:pPr>
      <w:r w:rsidRPr="00EB2274">
        <w:rPr>
          <w:rFonts w:ascii="Times New Roman" w:hAnsi="Times New Roman" w:cs="Times New Roman"/>
          <w:i/>
          <w:iCs/>
          <w:sz w:val="21"/>
          <w:szCs w:val="21"/>
          <w:lang w:eastAsia="ru-RU"/>
        </w:rPr>
        <w:t>Практическая часть</w:t>
      </w:r>
      <w:r w:rsidRPr="00EB2274">
        <w:rPr>
          <w:rFonts w:ascii="Times New Roman" w:hAnsi="Times New Roman" w:cs="Times New Roman"/>
          <w:sz w:val="21"/>
          <w:szCs w:val="21"/>
          <w:lang w:eastAsia="ru-RU"/>
        </w:rPr>
        <w:t>:</w:t>
      </w:r>
      <w:r w:rsidRPr="00DD1C4B">
        <w:rPr>
          <w:rFonts w:ascii="Times New Roman" w:hAnsi="Times New Roman" w:cs="Times New Roman"/>
          <w:szCs w:val="24"/>
        </w:rPr>
        <w:t xml:space="preserve"> </w:t>
      </w:r>
      <w:r w:rsidR="0084460E">
        <w:rPr>
          <w:rFonts w:ascii="Times New Roman" w:hAnsi="Times New Roman" w:cs="Times New Roman"/>
          <w:szCs w:val="24"/>
        </w:rPr>
        <w:t>работа</w:t>
      </w:r>
      <w:r w:rsidRPr="00396E5D">
        <w:rPr>
          <w:rFonts w:ascii="Times New Roman" w:hAnsi="Times New Roman" w:cs="Times New Roman"/>
          <w:szCs w:val="24"/>
        </w:rPr>
        <w:t xml:space="preserve"> с толковыми словарями русского языка.</w:t>
      </w:r>
    </w:p>
    <w:p w:rsidR="00887ED6" w:rsidRPr="00887ED6" w:rsidRDefault="00396E5D" w:rsidP="004F7AD1">
      <w:pPr>
        <w:rPr>
          <w:rFonts w:ascii="Times New Roman" w:hAnsi="Times New Roman" w:cs="Times New Roman"/>
          <w:sz w:val="21"/>
          <w:szCs w:val="21"/>
          <w:lang w:eastAsia="ru-RU"/>
        </w:rPr>
      </w:pPr>
      <w:r w:rsidRPr="00396E5D">
        <w:rPr>
          <w:rFonts w:ascii="Times New Roman" w:hAnsi="Times New Roman" w:cs="Times New Roman"/>
          <w:b/>
          <w:szCs w:val="24"/>
        </w:rPr>
        <w:t>Тема 9.</w:t>
      </w:r>
      <w:r w:rsidRPr="00396E5D">
        <w:rPr>
          <w:rFonts w:ascii="Times New Roman" w:hAnsi="Times New Roman" w:cs="Times New Roman"/>
          <w:b/>
          <w:i/>
          <w:szCs w:val="24"/>
        </w:rPr>
        <w:t xml:space="preserve">   </w:t>
      </w:r>
      <w:r w:rsidR="00887ED6" w:rsidRPr="00887ED6">
        <w:rPr>
          <w:rFonts w:ascii="Times New Roman" w:hAnsi="Times New Roman" w:cs="Times New Roman"/>
          <w:i/>
          <w:iCs/>
          <w:sz w:val="21"/>
          <w:szCs w:val="21"/>
          <w:lang w:eastAsia="ru-RU"/>
        </w:rPr>
        <w:t>Добрые слова</w:t>
      </w:r>
    </w:p>
    <w:p w:rsidR="00887ED6" w:rsidRPr="00887ED6" w:rsidRDefault="00DA5E05" w:rsidP="004F7AD1">
      <w:pPr>
        <w:rPr>
          <w:rFonts w:ascii="Times New Roman" w:hAnsi="Times New Roman" w:cs="Times New Roman"/>
          <w:sz w:val="21"/>
          <w:szCs w:val="21"/>
          <w:lang w:eastAsia="ru-RU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887ED6" w:rsidRPr="00887ED6">
        <w:rPr>
          <w:rFonts w:ascii="Times New Roman" w:hAnsi="Times New Roman" w:cs="Times New Roman"/>
          <w:sz w:val="21"/>
          <w:szCs w:val="21"/>
          <w:lang w:eastAsia="ru-RU"/>
        </w:rPr>
        <w:t xml:space="preserve">Богатство русской лексики </w:t>
      </w:r>
      <w:r w:rsidR="00887ED6">
        <w:rPr>
          <w:rFonts w:ascii="Times New Roman" w:hAnsi="Times New Roman" w:cs="Times New Roman"/>
          <w:sz w:val="21"/>
          <w:szCs w:val="21"/>
          <w:lang w:eastAsia="ru-RU"/>
        </w:rPr>
        <w:t xml:space="preserve">- </w:t>
      </w:r>
      <w:r w:rsidR="00887ED6" w:rsidRPr="00887ED6">
        <w:rPr>
          <w:rFonts w:ascii="Times New Roman" w:hAnsi="Times New Roman" w:cs="Times New Roman"/>
          <w:sz w:val="21"/>
          <w:szCs w:val="21"/>
          <w:lang w:eastAsia="ru-RU"/>
        </w:rPr>
        <w:t>«добры</w:t>
      </w:r>
      <w:r w:rsidR="00887ED6">
        <w:rPr>
          <w:rFonts w:ascii="Times New Roman" w:hAnsi="Times New Roman" w:cs="Times New Roman"/>
          <w:sz w:val="21"/>
          <w:szCs w:val="21"/>
          <w:lang w:eastAsia="ru-RU"/>
        </w:rPr>
        <w:t>е слова</w:t>
      </w:r>
      <w:r w:rsidR="00887ED6" w:rsidRPr="00887ED6">
        <w:rPr>
          <w:rFonts w:ascii="Times New Roman" w:hAnsi="Times New Roman" w:cs="Times New Roman"/>
          <w:sz w:val="21"/>
          <w:szCs w:val="21"/>
          <w:lang w:eastAsia="ru-RU"/>
        </w:rPr>
        <w:t>».</w:t>
      </w:r>
    </w:p>
    <w:p w:rsidR="00887ED6" w:rsidRPr="004F7AD1" w:rsidRDefault="00887ED6" w:rsidP="004F7AD1">
      <w:pPr>
        <w:rPr>
          <w:rFonts w:ascii="Times New Roman" w:hAnsi="Times New Roman" w:cs="Times New Roman"/>
          <w:sz w:val="21"/>
          <w:szCs w:val="21"/>
          <w:lang w:eastAsia="ru-RU"/>
        </w:rPr>
      </w:pPr>
      <w:r w:rsidRPr="00887ED6">
        <w:rPr>
          <w:rFonts w:ascii="Times New Roman" w:hAnsi="Times New Roman" w:cs="Times New Roman"/>
          <w:i/>
          <w:iCs/>
          <w:sz w:val="21"/>
          <w:szCs w:val="21"/>
          <w:lang w:eastAsia="ru-RU"/>
        </w:rPr>
        <w:t>Практическая часть</w:t>
      </w:r>
      <w:r w:rsidRPr="00887ED6">
        <w:rPr>
          <w:rFonts w:ascii="Times New Roman" w:hAnsi="Times New Roman" w:cs="Times New Roman"/>
          <w:sz w:val="21"/>
          <w:szCs w:val="21"/>
          <w:lang w:eastAsia="ru-RU"/>
        </w:rPr>
        <w:t>: игра «Умеете ли вы здороваться (прощаться, разговаривать по телефону…)». Ра</w:t>
      </w:r>
      <w:r w:rsidR="0044211A">
        <w:rPr>
          <w:rFonts w:ascii="Times New Roman" w:hAnsi="Times New Roman" w:cs="Times New Roman"/>
          <w:sz w:val="21"/>
          <w:szCs w:val="21"/>
          <w:lang w:eastAsia="ru-RU"/>
        </w:rPr>
        <w:t>бота с текстами на данную тему.</w:t>
      </w:r>
    </w:p>
    <w:p w:rsidR="00396E5D" w:rsidRPr="00396E5D" w:rsidRDefault="00396E5D" w:rsidP="00396E5D">
      <w:pPr>
        <w:rPr>
          <w:rFonts w:ascii="Times New Roman" w:hAnsi="Times New Roman" w:cs="Times New Roman"/>
          <w:b/>
          <w:i/>
          <w:szCs w:val="24"/>
        </w:rPr>
      </w:pPr>
      <w:r w:rsidRPr="00396E5D">
        <w:rPr>
          <w:rFonts w:ascii="Times New Roman" w:hAnsi="Times New Roman" w:cs="Times New Roman"/>
          <w:b/>
          <w:szCs w:val="24"/>
        </w:rPr>
        <w:t>Тема 10.</w:t>
      </w:r>
      <w:r w:rsidRPr="00396E5D">
        <w:rPr>
          <w:rFonts w:ascii="Times New Roman" w:hAnsi="Times New Roman" w:cs="Times New Roman"/>
          <w:b/>
          <w:i/>
          <w:szCs w:val="24"/>
        </w:rPr>
        <w:t xml:space="preserve"> </w:t>
      </w:r>
      <w:r w:rsidRPr="00396E5D">
        <w:rPr>
          <w:rFonts w:ascii="Times New Roman" w:hAnsi="Times New Roman" w:cs="Times New Roman"/>
          <w:i/>
          <w:szCs w:val="24"/>
        </w:rPr>
        <w:t xml:space="preserve">В царстве </w:t>
      </w:r>
      <w:r w:rsidR="00DD215C">
        <w:rPr>
          <w:rFonts w:ascii="Times New Roman" w:hAnsi="Times New Roman" w:cs="Times New Roman"/>
          <w:i/>
          <w:szCs w:val="24"/>
        </w:rPr>
        <w:t xml:space="preserve">смыслов много дорог. </w:t>
      </w:r>
    </w:p>
    <w:p w:rsidR="008C1B18" w:rsidRDefault="00DA5E05" w:rsidP="00396E5D">
      <w:pPr>
        <w:jc w:val="both"/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szCs w:val="24"/>
        </w:rPr>
        <w:t xml:space="preserve">Знакомство с многозначными словами, словами-омонимами. </w:t>
      </w:r>
      <w:r w:rsidR="00887ED6" w:rsidRPr="00396E5D">
        <w:rPr>
          <w:rFonts w:ascii="Times New Roman" w:hAnsi="Times New Roman" w:cs="Times New Roman"/>
          <w:szCs w:val="24"/>
        </w:rPr>
        <w:t>«</w:t>
      </w:r>
      <w:proofErr w:type="gramStart"/>
      <w:r w:rsidR="00887ED6" w:rsidRPr="00396E5D">
        <w:rPr>
          <w:rFonts w:ascii="Times New Roman" w:hAnsi="Times New Roman" w:cs="Times New Roman"/>
          <w:szCs w:val="24"/>
        </w:rPr>
        <w:t>Отличие  многозначных</w:t>
      </w:r>
      <w:proofErr w:type="gramEnd"/>
      <w:r w:rsidR="00887ED6" w:rsidRPr="00396E5D">
        <w:rPr>
          <w:rFonts w:ascii="Times New Roman" w:hAnsi="Times New Roman" w:cs="Times New Roman"/>
          <w:szCs w:val="24"/>
        </w:rPr>
        <w:t xml:space="preserve"> слов и  слов-омонимов».</w:t>
      </w:r>
      <w:r w:rsidR="00887ED6" w:rsidRPr="00887ED6">
        <w:rPr>
          <w:rFonts w:ascii="Times New Roman" w:hAnsi="Times New Roman" w:cs="Times New Roman"/>
          <w:sz w:val="21"/>
          <w:szCs w:val="21"/>
          <w:lang w:eastAsia="ru-RU"/>
        </w:rPr>
        <w:t xml:space="preserve"> </w:t>
      </w:r>
      <w:r w:rsidR="00396E5D" w:rsidRPr="00396E5D">
        <w:rPr>
          <w:rFonts w:ascii="Times New Roman" w:hAnsi="Times New Roman" w:cs="Times New Roman"/>
          <w:szCs w:val="24"/>
        </w:rPr>
        <w:t xml:space="preserve">Рассматриваются способы и причины образования нескольких </w:t>
      </w:r>
      <w:proofErr w:type="gramStart"/>
      <w:r w:rsidR="00396E5D" w:rsidRPr="00396E5D">
        <w:rPr>
          <w:rFonts w:ascii="Times New Roman" w:hAnsi="Times New Roman" w:cs="Times New Roman"/>
          <w:szCs w:val="24"/>
        </w:rPr>
        <w:t>значений  у</w:t>
      </w:r>
      <w:proofErr w:type="gramEnd"/>
      <w:r w:rsidR="00396E5D" w:rsidRPr="00396E5D">
        <w:rPr>
          <w:rFonts w:ascii="Times New Roman" w:hAnsi="Times New Roman" w:cs="Times New Roman"/>
          <w:szCs w:val="24"/>
        </w:rPr>
        <w:t xml:space="preserve"> слова. </w:t>
      </w:r>
    </w:p>
    <w:p w:rsidR="005E1945" w:rsidRPr="004F7AD1" w:rsidRDefault="00396E5D" w:rsidP="004F7AD1">
      <w:pPr>
        <w:jc w:val="both"/>
        <w:rPr>
          <w:rFonts w:ascii="Times New Roman" w:hAnsi="Times New Roman" w:cs="Times New Roman"/>
          <w:szCs w:val="24"/>
        </w:rPr>
      </w:pPr>
      <w:r w:rsidRPr="008C1B18">
        <w:rPr>
          <w:rFonts w:ascii="Times New Roman" w:hAnsi="Times New Roman" w:cs="Times New Roman"/>
          <w:i/>
          <w:szCs w:val="24"/>
        </w:rPr>
        <w:t>Практическая работа</w:t>
      </w:r>
      <w:r w:rsidRPr="00396E5D">
        <w:rPr>
          <w:rFonts w:ascii="Times New Roman" w:hAnsi="Times New Roman" w:cs="Times New Roman"/>
          <w:szCs w:val="24"/>
        </w:rPr>
        <w:t xml:space="preserve"> </w:t>
      </w:r>
      <w:r w:rsidR="00887ED6" w:rsidRPr="00887ED6">
        <w:rPr>
          <w:rFonts w:ascii="Times New Roman" w:hAnsi="Times New Roman" w:cs="Times New Roman"/>
          <w:sz w:val="21"/>
          <w:szCs w:val="21"/>
          <w:lang w:eastAsia="ru-RU"/>
        </w:rPr>
        <w:t>создание своих небольших стихотворных текстов с использованием омонимов</w:t>
      </w:r>
    </w:p>
    <w:p w:rsidR="005E1945" w:rsidRDefault="00887ED6" w:rsidP="004F7AD1">
      <w:pPr>
        <w:rPr>
          <w:rFonts w:ascii="Times New Roman" w:hAnsi="Times New Roman" w:cs="Times New Roman"/>
          <w:i/>
          <w:iCs/>
          <w:sz w:val="21"/>
          <w:szCs w:val="21"/>
          <w:lang w:eastAsia="ru-RU"/>
        </w:rPr>
      </w:pPr>
      <w:r>
        <w:rPr>
          <w:rFonts w:ascii="Times New Roman" w:hAnsi="Times New Roman" w:cs="Times New Roman"/>
          <w:b/>
          <w:szCs w:val="24"/>
        </w:rPr>
        <w:t>Тема 11</w:t>
      </w:r>
      <w:r w:rsidRPr="00396E5D">
        <w:rPr>
          <w:rFonts w:ascii="Times New Roman" w:hAnsi="Times New Roman" w:cs="Times New Roman"/>
          <w:b/>
          <w:szCs w:val="24"/>
        </w:rPr>
        <w:t>.</w:t>
      </w:r>
      <w:r w:rsidRPr="00396E5D">
        <w:rPr>
          <w:rFonts w:ascii="Times New Roman" w:hAnsi="Times New Roman" w:cs="Times New Roman"/>
          <w:b/>
          <w:i/>
          <w:szCs w:val="24"/>
        </w:rPr>
        <w:t xml:space="preserve"> </w:t>
      </w:r>
      <w:r w:rsidRPr="00887ED6">
        <w:rPr>
          <w:rFonts w:ascii="Times New Roman" w:hAnsi="Times New Roman" w:cs="Times New Roman"/>
          <w:i/>
          <w:iCs/>
          <w:sz w:val="21"/>
          <w:szCs w:val="21"/>
          <w:lang w:eastAsia="ru-RU"/>
        </w:rPr>
        <w:t>Приготовим многосло</w:t>
      </w:r>
      <w:r>
        <w:rPr>
          <w:rFonts w:ascii="Times New Roman" w:hAnsi="Times New Roman" w:cs="Times New Roman"/>
          <w:i/>
          <w:iCs/>
          <w:sz w:val="21"/>
          <w:szCs w:val="21"/>
          <w:lang w:eastAsia="ru-RU"/>
        </w:rPr>
        <w:t xml:space="preserve">йный пирог. </w:t>
      </w:r>
    </w:p>
    <w:p w:rsidR="005E1945" w:rsidRDefault="00DA5E05" w:rsidP="004F7AD1">
      <w:pPr>
        <w:rPr>
          <w:rFonts w:ascii="Times New Roman" w:hAnsi="Times New Roman" w:cs="Times New Roman"/>
          <w:i/>
          <w:iCs/>
          <w:sz w:val="21"/>
          <w:szCs w:val="21"/>
          <w:lang w:eastAsia="ru-RU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5E1945" w:rsidRPr="005E1945">
        <w:rPr>
          <w:rFonts w:ascii="Times New Roman" w:hAnsi="Times New Roman" w:cs="Times New Roman"/>
          <w:iCs/>
          <w:sz w:val="21"/>
          <w:szCs w:val="21"/>
          <w:lang w:eastAsia="ru-RU"/>
        </w:rPr>
        <w:t>Продолжение знакомства с м</w:t>
      </w:r>
      <w:r w:rsidR="00887ED6" w:rsidRPr="005E1945">
        <w:rPr>
          <w:rFonts w:ascii="Times New Roman" w:hAnsi="Times New Roman" w:cs="Times New Roman"/>
          <w:iCs/>
          <w:sz w:val="21"/>
          <w:szCs w:val="21"/>
          <w:lang w:eastAsia="ru-RU"/>
        </w:rPr>
        <w:t>ногозначны</w:t>
      </w:r>
      <w:r w:rsidR="005E1945" w:rsidRPr="005E1945">
        <w:rPr>
          <w:rFonts w:ascii="Times New Roman" w:hAnsi="Times New Roman" w:cs="Times New Roman"/>
          <w:iCs/>
          <w:sz w:val="21"/>
          <w:szCs w:val="21"/>
          <w:lang w:eastAsia="ru-RU"/>
        </w:rPr>
        <w:t>ми</w:t>
      </w:r>
      <w:r w:rsidR="00887ED6" w:rsidRPr="005E1945">
        <w:rPr>
          <w:rFonts w:ascii="Times New Roman" w:hAnsi="Times New Roman" w:cs="Times New Roman"/>
          <w:iCs/>
          <w:sz w:val="21"/>
          <w:szCs w:val="21"/>
          <w:lang w:eastAsia="ru-RU"/>
        </w:rPr>
        <w:t xml:space="preserve"> слова</w:t>
      </w:r>
      <w:r w:rsidR="005E1945" w:rsidRPr="005E1945">
        <w:rPr>
          <w:rFonts w:ascii="Times New Roman" w:hAnsi="Times New Roman" w:cs="Times New Roman"/>
          <w:iCs/>
          <w:sz w:val="21"/>
          <w:szCs w:val="21"/>
          <w:lang w:eastAsia="ru-RU"/>
        </w:rPr>
        <w:t>ми</w:t>
      </w:r>
      <w:r w:rsidR="00887ED6" w:rsidRPr="005E1945">
        <w:rPr>
          <w:rFonts w:ascii="Times New Roman" w:hAnsi="Times New Roman" w:cs="Times New Roman"/>
          <w:iCs/>
          <w:sz w:val="21"/>
          <w:szCs w:val="21"/>
          <w:lang w:eastAsia="ru-RU"/>
        </w:rPr>
        <w:t xml:space="preserve"> и </w:t>
      </w:r>
      <w:r w:rsidR="00887ED6" w:rsidRPr="005E1945">
        <w:rPr>
          <w:rFonts w:ascii="Times New Roman" w:hAnsi="Times New Roman" w:cs="Times New Roman"/>
          <w:sz w:val="21"/>
          <w:szCs w:val="21"/>
          <w:lang w:eastAsia="ru-RU"/>
        </w:rPr>
        <w:t>о</w:t>
      </w:r>
      <w:r w:rsidR="005E1945" w:rsidRPr="005E1945">
        <w:rPr>
          <w:rFonts w:ascii="Times New Roman" w:hAnsi="Times New Roman" w:cs="Times New Roman"/>
          <w:sz w:val="21"/>
          <w:szCs w:val="21"/>
          <w:lang w:eastAsia="ru-RU"/>
        </w:rPr>
        <w:t>монимами</w:t>
      </w:r>
      <w:r w:rsidR="00887ED6" w:rsidRPr="005E1945">
        <w:rPr>
          <w:rFonts w:ascii="Times New Roman" w:hAnsi="Times New Roman" w:cs="Times New Roman"/>
          <w:sz w:val="21"/>
          <w:szCs w:val="21"/>
          <w:lang w:eastAsia="ru-RU"/>
        </w:rPr>
        <w:t>.</w:t>
      </w:r>
    </w:p>
    <w:p w:rsidR="00396E5D" w:rsidRPr="004F7AD1" w:rsidRDefault="00887ED6" w:rsidP="004F7AD1">
      <w:pPr>
        <w:spacing w:after="150"/>
        <w:rPr>
          <w:rFonts w:ascii="Times New Roman" w:hAnsi="Times New Roman" w:cs="Times New Roman"/>
          <w:sz w:val="21"/>
          <w:szCs w:val="21"/>
          <w:lang w:eastAsia="ru-RU"/>
        </w:rPr>
      </w:pPr>
      <w:r w:rsidRPr="00887ED6">
        <w:rPr>
          <w:rFonts w:ascii="Times New Roman" w:hAnsi="Times New Roman" w:cs="Times New Roman"/>
          <w:i/>
          <w:iCs/>
          <w:sz w:val="21"/>
          <w:szCs w:val="21"/>
          <w:lang w:eastAsia="ru-RU"/>
        </w:rPr>
        <w:lastRenderedPageBreak/>
        <w:t>Практическая часть:</w:t>
      </w:r>
      <w:r w:rsidRPr="00887ED6">
        <w:rPr>
          <w:rFonts w:ascii="Times New Roman" w:hAnsi="Times New Roman" w:cs="Times New Roman"/>
          <w:sz w:val="21"/>
          <w:szCs w:val="21"/>
          <w:lang w:eastAsia="ru-RU"/>
        </w:rPr>
        <w:t> прослушивание стихотворений и работа по их содержанию. Игры со словами-омонимами (</w:t>
      </w:r>
      <w:proofErr w:type="spellStart"/>
      <w:r w:rsidRPr="00887ED6">
        <w:rPr>
          <w:rFonts w:ascii="Times New Roman" w:hAnsi="Times New Roman" w:cs="Times New Roman"/>
          <w:sz w:val="21"/>
          <w:szCs w:val="21"/>
          <w:lang w:eastAsia="ru-RU"/>
        </w:rPr>
        <w:t>И.Туричин</w:t>
      </w:r>
      <w:proofErr w:type="spellEnd"/>
      <w:r w:rsidRPr="00887ED6">
        <w:rPr>
          <w:rFonts w:ascii="Times New Roman" w:hAnsi="Times New Roman" w:cs="Times New Roman"/>
          <w:sz w:val="21"/>
          <w:szCs w:val="21"/>
          <w:lang w:eastAsia="ru-RU"/>
        </w:rPr>
        <w:t xml:space="preserve"> «Есть…», </w:t>
      </w:r>
      <w:proofErr w:type="spellStart"/>
      <w:r w:rsidRPr="00887ED6">
        <w:rPr>
          <w:rFonts w:ascii="Times New Roman" w:hAnsi="Times New Roman" w:cs="Times New Roman"/>
          <w:sz w:val="21"/>
          <w:szCs w:val="21"/>
          <w:lang w:eastAsia="ru-RU"/>
        </w:rPr>
        <w:t>Н.Сладков</w:t>
      </w:r>
      <w:proofErr w:type="spellEnd"/>
      <w:r w:rsidRPr="00887ED6">
        <w:rPr>
          <w:rFonts w:ascii="Times New Roman" w:hAnsi="Times New Roman" w:cs="Times New Roman"/>
          <w:sz w:val="21"/>
          <w:szCs w:val="21"/>
          <w:lang w:eastAsia="ru-RU"/>
        </w:rPr>
        <w:t xml:space="preserve"> «Овсянка») и многозначными словами.</w:t>
      </w:r>
    </w:p>
    <w:p w:rsidR="00396E5D" w:rsidRPr="00396E5D" w:rsidRDefault="00887ED6" w:rsidP="00396E5D">
      <w:pPr>
        <w:rPr>
          <w:rFonts w:ascii="Times New Roman" w:hAnsi="Times New Roman" w:cs="Times New Roman"/>
          <w:b/>
          <w:i/>
          <w:szCs w:val="24"/>
        </w:rPr>
      </w:pPr>
      <w:r>
        <w:rPr>
          <w:rFonts w:ascii="Times New Roman" w:hAnsi="Times New Roman" w:cs="Times New Roman"/>
          <w:b/>
          <w:szCs w:val="24"/>
        </w:rPr>
        <w:t>Тема 12</w:t>
      </w:r>
      <w:r w:rsidR="00396E5D" w:rsidRPr="00396E5D">
        <w:rPr>
          <w:rFonts w:ascii="Times New Roman" w:hAnsi="Times New Roman" w:cs="Times New Roman"/>
          <w:b/>
          <w:szCs w:val="24"/>
        </w:rPr>
        <w:t>.</w:t>
      </w:r>
      <w:r w:rsidR="00396E5D" w:rsidRPr="00396E5D">
        <w:rPr>
          <w:rFonts w:ascii="Times New Roman" w:hAnsi="Times New Roman" w:cs="Times New Roman"/>
          <w:b/>
          <w:i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i/>
          <w:szCs w:val="24"/>
        </w:rPr>
        <w:t>Как и почему появляют</w:t>
      </w:r>
      <w:r w:rsidR="00DD215C">
        <w:rPr>
          <w:rFonts w:ascii="Times New Roman" w:hAnsi="Times New Roman" w:cs="Times New Roman"/>
          <w:i/>
          <w:szCs w:val="24"/>
        </w:rPr>
        <w:t xml:space="preserve">ся новые слова? </w:t>
      </w:r>
    </w:p>
    <w:p w:rsidR="00396E5D" w:rsidRPr="00396E5D" w:rsidRDefault="00DA5E05" w:rsidP="00396E5D">
      <w:pPr>
        <w:jc w:val="both"/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E9096F">
        <w:rPr>
          <w:rFonts w:ascii="Times New Roman" w:hAnsi="Times New Roman" w:cs="Times New Roman"/>
          <w:szCs w:val="24"/>
        </w:rPr>
        <w:t>Знакомство</w:t>
      </w:r>
      <w:r w:rsidR="00396E5D" w:rsidRPr="00396E5D">
        <w:rPr>
          <w:rFonts w:ascii="Times New Roman" w:hAnsi="Times New Roman" w:cs="Times New Roman"/>
          <w:szCs w:val="24"/>
        </w:rPr>
        <w:t xml:space="preserve"> с </w:t>
      </w:r>
      <w:r w:rsidR="00E9096F">
        <w:rPr>
          <w:rFonts w:ascii="Times New Roman" w:hAnsi="Times New Roman" w:cs="Times New Roman"/>
          <w:szCs w:val="24"/>
        </w:rPr>
        <w:t xml:space="preserve">понятием «Неологизмы», </w:t>
      </w:r>
      <w:r w:rsidR="00396E5D" w:rsidRPr="00396E5D">
        <w:rPr>
          <w:rFonts w:ascii="Times New Roman" w:hAnsi="Times New Roman" w:cs="Times New Roman"/>
          <w:szCs w:val="24"/>
        </w:rPr>
        <w:t>с историей появления новых слов в русском языке.</w:t>
      </w:r>
    </w:p>
    <w:p w:rsidR="00396E5D" w:rsidRPr="00396E5D" w:rsidRDefault="00E9096F" w:rsidP="00396E5D">
      <w:pPr>
        <w:jc w:val="both"/>
        <w:rPr>
          <w:rFonts w:ascii="Times New Roman" w:hAnsi="Times New Roman" w:cs="Times New Roman"/>
          <w:szCs w:val="24"/>
        </w:rPr>
      </w:pPr>
      <w:r w:rsidRPr="00EB2274">
        <w:rPr>
          <w:rFonts w:ascii="Times New Roman" w:hAnsi="Times New Roman" w:cs="Times New Roman"/>
          <w:i/>
          <w:iCs/>
          <w:sz w:val="21"/>
          <w:szCs w:val="21"/>
          <w:lang w:eastAsia="ru-RU"/>
        </w:rPr>
        <w:t>Практическая часть</w:t>
      </w:r>
      <w:r w:rsidRPr="00EB2274">
        <w:rPr>
          <w:rFonts w:ascii="Times New Roman" w:hAnsi="Times New Roman" w:cs="Times New Roman"/>
          <w:sz w:val="21"/>
          <w:szCs w:val="21"/>
          <w:lang w:eastAsia="ru-RU"/>
        </w:rPr>
        <w:t>:</w:t>
      </w:r>
      <w:r w:rsidRPr="00DD1C4B">
        <w:rPr>
          <w:rFonts w:ascii="Times New Roman" w:hAnsi="Times New Roman" w:cs="Times New Roman"/>
          <w:szCs w:val="24"/>
        </w:rPr>
        <w:t xml:space="preserve"> </w:t>
      </w:r>
      <w:r w:rsidRPr="00E9096F">
        <w:rPr>
          <w:rFonts w:ascii="Times New Roman" w:hAnsi="Times New Roman" w:cs="Times New Roman"/>
          <w:sz w:val="21"/>
          <w:szCs w:val="21"/>
          <w:lang w:eastAsia="ru-RU"/>
        </w:rPr>
        <w:t>игра «Угадай-ка!» со словами-неологизмами. Нахождение неологизмов в тексте.</w:t>
      </w:r>
    </w:p>
    <w:p w:rsidR="00DD215C" w:rsidRDefault="00396E5D" w:rsidP="00DD215C">
      <w:pPr>
        <w:rPr>
          <w:rFonts w:ascii="Times New Roman" w:hAnsi="Times New Roman" w:cs="Times New Roman"/>
          <w:i/>
          <w:szCs w:val="24"/>
        </w:rPr>
      </w:pPr>
      <w:r w:rsidRPr="00396E5D">
        <w:rPr>
          <w:rFonts w:ascii="Times New Roman" w:hAnsi="Times New Roman" w:cs="Times New Roman"/>
          <w:b/>
          <w:szCs w:val="24"/>
        </w:rPr>
        <w:t>Тема 13.</w:t>
      </w:r>
      <w:r w:rsidRPr="00396E5D">
        <w:rPr>
          <w:rFonts w:ascii="Times New Roman" w:hAnsi="Times New Roman" w:cs="Times New Roman"/>
          <w:b/>
          <w:i/>
          <w:szCs w:val="24"/>
        </w:rPr>
        <w:t xml:space="preserve"> </w:t>
      </w:r>
      <w:r w:rsidRPr="00396E5D">
        <w:rPr>
          <w:rFonts w:ascii="Times New Roman" w:hAnsi="Times New Roman" w:cs="Times New Roman"/>
          <w:i/>
          <w:szCs w:val="24"/>
        </w:rPr>
        <w:t>«Откуда катится каракатица?»  О словарях, которые рассказывают об истории</w:t>
      </w:r>
      <w:r w:rsidR="00DD215C">
        <w:rPr>
          <w:rFonts w:ascii="Times New Roman" w:hAnsi="Times New Roman" w:cs="Times New Roman"/>
          <w:i/>
          <w:szCs w:val="24"/>
        </w:rPr>
        <w:t xml:space="preserve"> слов. </w:t>
      </w:r>
    </w:p>
    <w:p w:rsidR="008C1B18" w:rsidRDefault="00DA5E05" w:rsidP="00DD215C">
      <w:pPr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 xml:space="preserve">Теоретическая </w:t>
      </w:r>
      <w:proofErr w:type="gramStart"/>
      <w:r w:rsidRPr="000F083E">
        <w:rPr>
          <w:rFonts w:ascii="Times New Roman" w:hAnsi="Times New Roman" w:cs="Times New Roman"/>
          <w:i/>
          <w:szCs w:val="24"/>
        </w:rPr>
        <w:t>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DD215C" w:rsidRPr="00396E5D">
        <w:rPr>
          <w:rFonts w:ascii="Times New Roman" w:hAnsi="Times New Roman" w:cs="Times New Roman"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szCs w:val="24"/>
        </w:rPr>
        <w:t>Рассматривается</w:t>
      </w:r>
      <w:proofErr w:type="gramEnd"/>
      <w:r w:rsidR="00396E5D" w:rsidRPr="00396E5D">
        <w:rPr>
          <w:rFonts w:ascii="Times New Roman" w:hAnsi="Times New Roman" w:cs="Times New Roman"/>
          <w:szCs w:val="24"/>
        </w:rPr>
        <w:t xml:space="preserve"> понятие «этимология», строение словарной статьи  этимологического словаря. </w:t>
      </w:r>
    </w:p>
    <w:p w:rsidR="00396E5D" w:rsidRPr="00396E5D" w:rsidRDefault="008C1B18" w:rsidP="004F7AD1">
      <w:pPr>
        <w:rPr>
          <w:rFonts w:ascii="Times New Roman" w:hAnsi="Times New Roman" w:cs="Times New Roman"/>
          <w:szCs w:val="24"/>
        </w:rPr>
      </w:pPr>
      <w:r w:rsidRPr="00EB2274">
        <w:rPr>
          <w:rFonts w:ascii="Times New Roman" w:hAnsi="Times New Roman" w:cs="Times New Roman"/>
          <w:i/>
          <w:iCs/>
          <w:sz w:val="21"/>
          <w:szCs w:val="21"/>
          <w:lang w:eastAsia="ru-RU"/>
        </w:rPr>
        <w:t>Практическая часть</w:t>
      </w:r>
      <w:r w:rsidRPr="00EB2274">
        <w:rPr>
          <w:rFonts w:ascii="Times New Roman" w:hAnsi="Times New Roman" w:cs="Times New Roman"/>
          <w:sz w:val="21"/>
          <w:szCs w:val="21"/>
          <w:lang w:eastAsia="ru-RU"/>
        </w:rPr>
        <w:t>:</w:t>
      </w:r>
      <w:r w:rsidRPr="00DD1C4B">
        <w:rPr>
          <w:rFonts w:ascii="Times New Roman" w:hAnsi="Times New Roman" w:cs="Times New Roman"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szCs w:val="24"/>
        </w:rPr>
        <w:t>Работа с различными этимологическими словарями. Определение первоисточников слова.</w:t>
      </w:r>
    </w:p>
    <w:p w:rsidR="00396E5D" w:rsidRPr="00396E5D" w:rsidRDefault="00396E5D" w:rsidP="00396E5D">
      <w:pPr>
        <w:rPr>
          <w:rFonts w:ascii="Times New Roman" w:hAnsi="Times New Roman" w:cs="Times New Roman"/>
          <w:b/>
          <w:i/>
          <w:szCs w:val="24"/>
        </w:rPr>
      </w:pPr>
      <w:r w:rsidRPr="00396E5D">
        <w:rPr>
          <w:rFonts w:ascii="Times New Roman" w:hAnsi="Times New Roman" w:cs="Times New Roman"/>
          <w:b/>
          <w:szCs w:val="24"/>
        </w:rPr>
        <w:t>Тема 14.</w:t>
      </w:r>
      <w:r w:rsidRPr="00396E5D">
        <w:rPr>
          <w:rFonts w:ascii="Times New Roman" w:hAnsi="Times New Roman" w:cs="Times New Roman"/>
          <w:b/>
          <w:i/>
          <w:szCs w:val="24"/>
        </w:rPr>
        <w:t xml:space="preserve"> </w:t>
      </w:r>
      <w:r w:rsidRPr="00396E5D">
        <w:rPr>
          <w:rFonts w:ascii="Times New Roman" w:hAnsi="Times New Roman" w:cs="Times New Roman"/>
          <w:i/>
          <w:szCs w:val="24"/>
        </w:rPr>
        <w:t>Об одном и</w:t>
      </w:r>
      <w:r w:rsidR="00DD215C">
        <w:rPr>
          <w:rFonts w:ascii="Times New Roman" w:hAnsi="Times New Roman" w:cs="Times New Roman"/>
          <w:i/>
          <w:szCs w:val="24"/>
        </w:rPr>
        <w:t xml:space="preserve"> том же - разными словами. </w:t>
      </w:r>
    </w:p>
    <w:p w:rsidR="008C1B18" w:rsidRDefault="00DA5E05" w:rsidP="00396E5D">
      <w:pPr>
        <w:jc w:val="both"/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szCs w:val="24"/>
        </w:rPr>
        <w:t xml:space="preserve">Изучается особенность синонимического ряда слов. </w:t>
      </w:r>
    </w:p>
    <w:p w:rsidR="00396E5D" w:rsidRPr="004F7AD1" w:rsidRDefault="008C1B18" w:rsidP="00396E5D">
      <w:pPr>
        <w:jc w:val="both"/>
        <w:rPr>
          <w:rFonts w:ascii="Times New Roman" w:hAnsi="Times New Roman" w:cs="Times New Roman"/>
          <w:szCs w:val="24"/>
        </w:rPr>
      </w:pPr>
      <w:r w:rsidRPr="00EB2274">
        <w:rPr>
          <w:rFonts w:ascii="Times New Roman" w:hAnsi="Times New Roman" w:cs="Times New Roman"/>
          <w:i/>
          <w:iCs/>
          <w:sz w:val="21"/>
          <w:szCs w:val="21"/>
          <w:lang w:eastAsia="ru-RU"/>
        </w:rPr>
        <w:t>Практическая часть</w:t>
      </w:r>
      <w:r w:rsidRPr="00EB2274">
        <w:rPr>
          <w:rFonts w:ascii="Times New Roman" w:hAnsi="Times New Roman" w:cs="Times New Roman"/>
          <w:sz w:val="21"/>
          <w:szCs w:val="21"/>
          <w:lang w:eastAsia="ru-RU"/>
        </w:rPr>
        <w:t>:</w:t>
      </w:r>
      <w:r w:rsidRPr="00DD1C4B">
        <w:rPr>
          <w:rFonts w:ascii="Times New Roman" w:hAnsi="Times New Roman" w:cs="Times New Roman"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szCs w:val="24"/>
        </w:rPr>
        <w:t xml:space="preserve">Работа со словами-синонимами и правильным </w:t>
      </w:r>
      <w:proofErr w:type="gramStart"/>
      <w:r w:rsidR="00396E5D" w:rsidRPr="00396E5D">
        <w:rPr>
          <w:rFonts w:ascii="Times New Roman" w:hAnsi="Times New Roman" w:cs="Times New Roman"/>
          <w:szCs w:val="24"/>
        </w:rPr>
        <w:t>употреблением  их</w:t>
      </w:r>
      <w:proofErr w:type="gramEnd"/>
      <w:r w:rsidR="00396E5D" w:rsidRPr="00396E5D">
        <w:rPr>
          <w:rFonts w:ascii="Times New Roman" w:hAnsi="Times New Roman" w:cs="Times New Roman"/>
          <w:szCs w:val="24"/>
        </w:rPr>
        <w:t xml:space="preserve"> в речи.</w:t>
      </w:r>
    </w:p>
    <w:p w:rsidR="00396E5D" w:rsidRPr="00396E5D" w:rsidRDefault="00396E5D" w:rsidP="00396E5D">
      <w:pPr>
        <w:rPr>
          <w:rFonts w:ascii="Times New Roman" w:hAnsi="Times New Roman" w:cs="Times New Roman"/>
          <w:b/>
          <w:i/>
          <w:szCs w:val="24"/>
        </w:rPr>
      </w:pPr>
      <w:r w:rsidRPr="00396E5D">
        <w:rPr>
          <w:rFonts w:ascii="Times New Roman" w:hAnsi="Times New Roman" w:cs="Times New Roman"/>
          <w:b/>
          <w:szCs w:val="24"/>
        </w:rPr>
        <w:t>Тема 15.</w:t>
      </w:r>
      <w:r w:rsidRPr="00396E5D">
        <w:rPr>
          <w:rFonts w:ascii="Times New Roman" w:hAnsi="Times New Roman" w:cs="Times New Roman"/>
          <w:b/>
          <w:i/>
          <w:szCs w:val="24"/>
        </w:rPr>
        <w:t xml:space="preserve"> </w:t>
      </w:r>
      <w:r w:rsidR="00DD215C">
        <w:rPr>
          <w:rFonts w:ascii="Times New Roman" w:hAnsi="Times New Roman" w:cs="Times New Roman"/>
          <w:i/>
          <w:szCs w:val="24"/>
        </w:rPr>
        <w:t xml:space="preserve">Как возникают названия. </w:t>
      </w:r>
    </w:p>
    <w:p w:rsidR="008C1B18" w:rsidRDefault="00DA5E05" w:rsidP="00396E5D">
      <w:pPr>
        <w:jc w:val="both"/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szCs w:val="24"/>
        </w:rPr>
        <w:t xml:space="preserve">Развитие речевых умений. Беседа о главных функциях языка. Вводится понятие «система номинации». </w:t>
      </w:r>
    </w:p>
    <w:p w:rsidR="00396E5D" w:rsidRPr="00396E5D" w:rsidRDefault="008C1B18" w:rsidP="00396E5D">
      <w:pPr>
        <w:jc w:val="both"/>
        <w:rPr>
          <w:rFonts w:ascii="Times New Roman" w:hAnsi="Times New Roman" w:cs="Times New Roman"/>
          <w:szCs w:val="24"/>
        </w:rPr>
      </w:pPr>
      <w:r w:rsidRPr="00EB2274">
        <w:rPr>
          <w:rFonts w:ascii="Times New Roman" w:hAnsi="Times New Roman" w:cs="Times New Roman"/>
          <w:i/>
          <w:iCs/>
          <w:sz w:val="21"/>
          <w:szCs w:val="21"/>
          <w:lang w:eastAsia="ru-RU"/>
        </w:rPr>
        <w:t>Практическая часть</w:t>
      </w:r>
      <w:r w:rsidRPr="00EB2274">
        <w:rPr>
          <w:rFonts w:ascii="Times New Roman" w:hAnsi="Times New Roman" w:cs="Times New Roman"/>
          <w:sz w:val="21"/>
          <w:szCs w:val="21"/>
          <w:lang w:eastAsia="ru-RU"/>
        </w:rPr>
        <w:t>:</w:t>
      </w:r>
      <w:r w:rsidRPr="00DD1C4B">
        <w:rPr>
          <w:rFonts w:ascii="Times New Roman" w:hAnsi="Times New Roman" w:cs="Times New Roman"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szCs w:val="24"/>
        </w:rPr>
        <w:t>Работа с этимологическими и историческими словарями.</w:t>
      </w:r>
    </w:p>
    <w:p w:rsidR="00396E5D" w:rsidRPr="00396E5D" w:rsidRDefault="00396E5D" w:rsidP="00396E5D">
      <w:pPr>
        <w:rPr>
          <w:rFonts w:ascii="Times New Roman" w:hAnsi="Times New Roman" w:cs="Times New Roman"/>
          <w:b/>
          <w:i/>
          <w:szCs w:val="24"/>
        </w:rPr>
      </w:pPr>
      <w:r w:rsidRPr="00396E5D">
        <w:rPr>
          <w:rFonts w:ascii="Times New Roman" w:hAnsi="Times New Roman" w:cs="Times New Roman"/>
          <w:b/>
          <w:szCs w:val="24"/>
        </w:rPr>
        <w:t>Тема 16.</w:t>
      </w:r>
      <w:r w:rsidRPr="00396E5D">
        <w:rPr>
          <w:rFonts w:ascii="Times New Roman" w:hAnsi="Times New Roman" w:cs="Times New Roman"/>
          <w:b/>
          <w:i/>
          <w:szCs w:val="24"/>
        </w:rPr>
        <w:t xml:space="preserve"> </w:t>
      </w:r>
      <w:r w:rsidR="00DD215C">
        <w:rPr>
          <w:rFonts w:ascii="Times New Roman" w:hAnsi="Times New Roman" w:cs="Times New Roman"/>
          <w:i/>
          <w:szCs w:val="24"/>
        </w:rPr>
        <w:t xml:space="preserve">Слова – антиподы. </w:t>
      </w:r>
    </w:p>
    <w:p w:rsidR="008C1B18" w:rsidRDefault="00DA5E05" w:rsidP="00396E5D">
      <w:pPr>
        <w:jc w:val="both"/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szCs w:val="24"/>
        </w:rPr>
        <w:t xml:space="preserve">Беседа </w:t>
      </w:r>
      <w:proofErr w:type="gramStart"/>
      <w:r w:rsidR="00396E5D" w:rsidRPr="00396E5D">
        <w:rPr>
          <w:rFonts w:ascii="Times New Roman" w:hAnsi="Times New Roman" w:cs="Times New Roman"/>
          <w:szCs w:val="24"/>
        </w:rPr>
        <w:t>по  содержанию</w:t>
      </w:r>
      <w:proofErr w:type="gramEnd"/>
      <w:r w:rsidR="00396E5D" w:rsidRPr="00396E5D">
        <w:rPr>
          <w:rFonts w:ascii="Times New Roman" w:hAnsi="Times New Roman" w:cs="Times New Roman"/>
          <w:szCs w:val="24"/>
        </w:rPr>
        <w:t xml:space="preserve"> стихотворения В.  Полторацкого «Слово о словах». </w:t>
      </w:r>
      <w:r w:rsidR="000777E5">
        <w:rPr>
          <w:rFonts w:ascii="Times New Roman" w:hAnsi="Times New Roman" w:cs="Times New Roman"/>
          <w:szCs w:val="24"/>
        </w:rPr>
        <w:t>Антонимы</w:t>
      </w:r>
      <w:r w:rsidR="00396E5D" w:rsidRPr="00396E5D">
        <w:rPr>
          <w:rFonts w:ascii="Times New Roman" w:hAnsi="Times New Roman" w:cs="Times New Roman"/>
          <w:szCs w:val="24"/>
        </w:rPr>
        <w:t xml:space="preserve">. Работа с пословицами и поговорками.  </w:t>
      </w:r>
    </w:p>
    <w:p w:rsidR="00396E5D" w:rsidRPr="00396E5D" w:rsidRDefault="008C1B18" w:rsidP="00396E5D">
      <w:pPr>
        <w:jc w:val="both"/>
        <w:rPr>
          <w:rFonts w:ascii="Times New Roman" w:hAnsi="Times New Roman" w:cs="Times New Roman"/>
          <w:szCs w:val="24"/>
        </w:rPr>
      </w:pPr>
      <w:r w:rsidRPr="00EB2274">
        <w:rPr>
          <w:rFonts w:ascii="Times New Roman" w:hAnsi="Times New Roman" w:cs="Times New Roman"/>
          <w:i/>
          <w:iCs/>
          <w:sz w:val="21"/>
          <w:szCs w:val="21"/>
          <w:lang w:eastAsia="ru-RU"/>
        </w:rPr>
        <w:t>Практическая часть</w:t>
      </w:r>
      <w:r w:rsidRPr="00EB2274">
        <w:rPr>
          <w:rFonts w:ascii="Times New Roman" w:hAnsi="Times New Roman" w:cs="Times New Roman"/>
          <w:sz w:val="21"/>
          <w:szCs w:val="21"/>
          <w:lang w:eastAsia="ru-RU"/>
        </w:rPr>
        <w:t>:</w:t>
      </w:r>
      <w:r w:rsidRPr="00DD1C4B">
        <w:rPr>
          <w:rFonts w:ascii="Times New Roman" w:hAnsi="Times New Roman" w:cs="Times New Roman"/>
          <w:szCs w:val="24"/>
        </w:rPr>
        <w:t xml:space="preserve"> </w:t>
      </w:r>
      <w:r w:rsidR="00E9096F" w:rsidRPr="00E9096F">
        <w:rPr>
          <w:rFonts w:ascii="Times New Roman" w:hAnsi="Times New Roman" w:cs="Times New Roman"/>
          <w:sz w:val="21"/>
          <w:szCs w:val="21"/>
          <w:lang w:eastAsia="ru-RU"/>
        </w:rPr>
        <w:t>игра «Подбери нужное слово» со словами-антонимами.</w:t>
      </w:r>
    </w:p>
    <w:p w:rsidR="00396E5D" w:rsidRPr="00396E5D" w:rsidRDefault="00396E5D" w:rsidP="00396E5D">
      <w:pPr>
        <w:rPr>
          <w:rFonts w:ascii="Times New Roman" w:hAnsi="Times New Roman" w:cs="Times New Roman"/>
          <w:b/>
          <w:i/>
          <w:szCs w:val="24"/>
        </w:rPr>
      </w:pPr>
      <w:r w:rsidRPr="00396E5D">
        <w:rPr>
          <w:rFonts w:ascii="Times New Roman" w:hAnsi="Times New Roman" w:cs="Times New Roman"/>
          <w:b/>
          <w:szCs w:val="24"/>
        </w:rPr>
        <w:t>Тема 17.</w:t>
      </w:r>
      <w:r w:rsidRPr="00396E5D">
        <w:rPr>
          <w:rFonts w:ascii="Times New Roman" w:hAnsi="Times New Roman" w:cs="Times New Roman"/>
          <w:b/>
          <w:i/>
          <w:szCs w:val="24"/>
        </w:rPr>
        <w:t xml:space="preserve"> </w:t>
      </w:r>
      <w:r w:rsidR="00DD215C">
        <w:rPr>
          <w:rFonts w:ascii="Times New Roman" w:hAnsi="Times New Roman" w:cs="Times New Roman"/>
          <w:i/>
          <w:szCs w:val="24"/>
        </w:rPr>
        <w:t xml:space="preserve">Фразеологические обороты. </w:t>
      </w:r>
    </w:p>
    <w:p w:rsidR="008C1B18" w:rsidRDefault="00DA5E05" w:rsidP="00396E5D">
      <w:pPr>
        <w:jc w:val="both"/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szCs w:val="24"/>
        </w:rPr>
        <w:t xml:space="preserve">Изучение особенностей фразеологических сочетаний. Вводится понятие «фразеологические обороты». Беседа о правильном употреблении </w:t>
      </w:r>
      <w:proofErr w:type="gramStart"/>
      <w:r w:rsidR="00396E5D" w:rsidRPr="00396E5D">
        <w:rPr>
          <w:rFonts w:ascii="Times New Roman" w:hAnsi="Times New Roman" w:cs="Times New Roman"/>
          <w:szCs w:val="24"/>
        </w:rPr>
        <w:t>фразеологизмов  в</w:t>
      </w:r>
      <w:proofErr w:type="gramEnd"/>
      <w:r w:rsidR="00396E5D" w:rsidRPr="00396E5D">
        <w:rPr>
          <w:rFonts w:ascii="Times New Roman" w:hAnsi="Times New Roman" w:cs="Times New Roman"/>
          <w:szCs w:val="24"/>
        </w:rPr>
        <w:t xml:space="preserve"> речи. </w:t>
      </w:r>
    </w:p>
    <w:p w:rsidR="00396E5D" w:rsidRPr="004F7AD1" w:rsidRDefault="008C1B18" w:rsidP="00396E5D">
      <w:pPr>
        <w:jc w:val="both"/>
        <w:rPr>
          <w:rFonts w:ascii="Times New Roman" w:hAnsi="Times New Roman" w:cs="Times New Roman"/>
          <w:szCs w:val="24"/>
        </w:rPr>
      </w:pPr>
      <w:r w:rsidRPr="00EB2274">
        <w:rPr>
          <w:rFonts w:ascii="Times New Roman" w:hAnsi="Times New Roman" w:cs="Times New Roman"/>
          <w:i/>
          <w:iCs/>
          <w:sz w:val="21"/>
          <w:szCs w:val="21"/>
          <w:lang w:eastAsia="ru-RU"/>
        </w:rPr>
        <w:t>Практическая часть</w:t>
      </w:r>
      <w:r w:rsidRPr="00EB2274">
        <w:rPr>
          <w:rFonts w:ascii="Times New Roman" w:hAnsi="Times New Roman" w:cs="Times New Roman"/>
          <w:sz w:val="21"/>
          <w:szCs w:val="21"/>
          <w:lang w:eastAsia="ru-RU"/>
        </w:rPr>
        <w:t>:</w:t>
      </w:r>
      <w:r w:rsidRPr="00DD1C4B">
        <w:rPr>
          <w:rFonts w:ascii="Times New Roman" w:hAnsi="Times New Roman" w:cs="Times New Roman"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szCs w:val="24"/>
        </w:rPr>
        <w:t xml:space="preserve">Нахождение </w:t>
      </w:r>
      <w:proofErr w:type="gramStart"/>
      <w:r w:rsidR="00396E5D" w:rsidRPr="00396E5D">
        <w:rPr>
          <w:rFonts w:ascii="Times New Roman" w:hAnsi="Times New Roman" w:cs="Times New Roman"/>
          <w:szCs w:val="24"/>
        </w:rPr>
        <w:t>фразеологизмов  в</w:t>
      </w:r>
      <w:proofErr w:type="gramEnd"/>
      <w:r w:rsidR="00396E5D" w:rsidRPr="00396E5D">
        <w:rPr>
          <w:rFonts w:ascii="Times New Roman" w:hAnsi="Times New Roman" w:cs="Times New Roman"/>
          <w:szCs w:val="24"/>
        </w:rPr>
        <w:t xml:space="preserve"> отрывке из повести А. Рыбакова «Приключение Кроша».</w:t>
      </w:r>
      <w:r w:rsidR="001106CC">
        <w:rPr>
          <w:rFonts w:ascii="Times New Roman" w:hAnsi="Times New Roman" w:cs="Times New Roman"/>
          <w:szCs w:val="24"/>
        </w:rPr>
        <w:t xml:space="preserve"> Игра «Скажи иначе»</w:t>
      </w:r>
    </w:p>
    <w:p w:rsidR="00396E5D" w:rsidRPr="00396E5D" w:rsidRDefault="00396E5D" w:rsidP="00396E5D">
      <w:pPr>
        <w:rPr>
          <w:rFonts w:ascii="Times New Roman" w:hAnsi="Times New Roman" w:cs="Times New Roman"/>
          <w:b/>
          <w:i/>
          <w:szCs w:val="24"/>
        </w:rPr>
      </w:pPr>
      <w:r w:rsidRPr="00396E5D">
        <w:rPr>
          <w:rFonts w:ascii="Times New Roman" w:hAnsi="Times New Roman" w:cs="Times New Roman"/>
          <w:b/>
          <w:szCs w:val="24"/>
        </w:rPr>
        <w:t>Тема 18.</w:t>
      </w:r>
      <w:r w:rsidRPr="00396E5D">
        <w:rPr>
          <w:rFonts w:ascii="Times New Roman" w:hAnsi="Times New Roman" w:cs="Times New Roman"/>
          <w:b/>
          <w:i/>
          <w:szCs w:val="24"/>
        </w:rPr>
        <w:t xml:space="preserve"> </w:t>
      </w:r>
      <w:r w:rsidR="00DD215C">
        <w:rPr>
          <w:rFonts w:ascii="Times New Roman" w:hAnsi="Times New Roman" w:cs="Times New Roman"/>
          <w:i/>
          <w:szCs w:val="24"/>
        </w:rPr>
        <w:t>«</w:t>
      </w:r>
      <w:r w:rsidR="003C380F">
        <w:rPr>
          <w:rFonts w:ascii="Times New Roman" w:hAnsi="Times New Roman" w:cs="Times New Roman"/>
          <w:i/>
          <w:szCs w:val="24"/>
        </w:rPr>
        <w:t>Чужие</w:t>
      </w:r>
      <w:r w:rsidR="00DD215C">
        <w:rPr>
          <w:rFonts w:ascii="Times New Roman" w:hAnsi="Times New Roman" w:cs="Times New Roman"/>
          <w:i/>
          <w:szCs w:val="24"/>
        </w:rPr>
        <w:t>» слов</w:t>
      </w:r>
      <w:r w:rsidR="003C380F">
        <w:rPr>
          <w:rFonts w:ascii="Times New Roman" w:hAnsi="Times New Roman" w:cs="Times New Roman"/>
          <w:i/>
          <w:szCs w:val="24"/>
        </w:rPr>
        <w:t>а</w:t>
      </w:r>
      <w:r w:rsidR="00DD215C">
        <w:rPr>
          <w:rFonts w:ascii="Times New Roman" w:hAnsi="Times New Roman" w:cs="Times New Roman"/>
          <w:i/>
          <w:szCs w:val="24"/>
        </w:rPr>
        <w:t xml:space="preserve">. </w:t>
      </w:r>
    </w:p>
    <w:p w:rsidR="008C1B18" w:rsidRDefault="0044211A" w:rsidP="00396E5D">
      <w:pPr>
        <w:jc w:val="both"/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szCs w:val="24"/>
        </w:rPr>
        <w:t xml:space="preserve">Рассматриваются особенности строения словарной статьи словаря иностранных слов. </w:t>
      </w:r>
    </w:p>
    <w:p w:rsidR="00396E5D" w:rsidRDefault="008C1B18" w:rsidP="00396E5D">
      <w:pPr>
        <w:jc w:val="both"/>
        <w:rPr>
          <w:rFonts w:ascii="Times New Roman" w:hAnsi="Times New Roman" w:cs="Times New Roman"/>
          <w:szCs w:val="24"/>
        </w:rPr>
      </w:pPr>
      <w:r w:rsidRPr="00EB2274">
        <w:rPr>
          <w:rFonts w:ascii="Times New Roman" w:hAnsi="Times New Roman" w:cs="Times New Roman"/>
          <w:i/>
          <w:iCs/>
          <w:sz w:val="21"/>
          <w:szCs w:val="21"/>
          <w:lang w:eastAsia="ru-RU"/>
        </w:rPr>
        <w:t>Практическая часть</w:t>
      </w:r>
      <w:r w:rsidRPr="00EB2274">
        <w:rPr>
          <w:rFonts w:ascii="Times New Roman" w:hAnsi="Times New Roman" w:cs="Times New Roman"/>
          <w:sz w:val="21"/>
          <w:szCs w:val="21"/>
          <w:lang w:eastAsia="ru-RU"/>
        </w:rPr>
        <w:t>:</w:t>
      </w:r>
      <w:r w:rsidRPr="00DD1C4B">
        <w:rPr>
          <w:rFonts w:ascii="Times New Roman" w:hAnsi="Times New Roman" w:cs="Times New Roman"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szCs w:val="24"/>
        </w:rPr>
        <w:t>Рабо</w:t>
      </w:r>
      <w:r w:rsidR="00C73824">
        <w:rPr>
          <w:rFonts w:ascii="Times New Roman" w:hAnsi="Times New Roman" w:cs="Times New Roman"/>
          <w:szCs w:val="24"/>
        </w:rPr>
        <w:t>та со словарем иностранных слов.</w:t>
      </w:r>
    </w:p>
    <w:p w:rsidR="003C380F" w:rsidRPr="004F7AD1" w:rsidRDefault="00C73824" w:rsidP="004F7AD1">
      <w:pPr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Игра «Найди замену</w:t>
      </w:r>
      <w:r w:rsidR="003C380F" w:rsidRPr="003C380F">
        <w:rPr>
          <w:rFonts w:ascii="Times New Roman" w:hAnsi="Times New Roman" w:cs="Times New Roman"/>
          <w:sz w:val="21"/>
          <w:szCs w:val="21"/>
          <w:lang w:eastAsia="ru-RU"/>
        </w:rPr>
        <w:t xml:space="preserve"> заимствованному слову в словах исконно русских</w:t>
      </w:r>
      <w:r w:rsidR="003C380F">
        <w:rPr>
          <w:rFonts w:ascii="Times New Roman" w:hAnsi="Times New Roman" w:cs="Times New Roman"/>
          <w:sz w:val="21"/>
          <w:szCs w:val="21"/>
          <w:lang w:eastAsia="ru-RU"/>
        </w:rPr>
        <w:t>»</w:t>
      </w:r>
    </w:p>
    <w:p w:rsidR="00396E5D" w:rsidRPr="0084460E" w:rsidRDefault="00396E5D" w:rsidP="00396E5D">
      <w:pPr>
        <w:rPr>
          <w:rFonts w:ascii="Times New Roman" w:hAnsi="Times New Roman" w:cs="Times New Roman"/>
          <w:b/>
          <w:i/>
          <w:szCs w:val="24"/>
        </w:rPr>
      </w:pPr>
      <w:r w:rsidRPr="0084460E">
        <w:rPr>
          <w:rFonts w:ascii="Times New Roman" w:hAnsi="Times New Roman" w:cs="Times New Roman"/>
          <w:b/>
          <w:szCs w:val="24"/>
        </w:rPr>
        <w:t>Тема19.</w:t>
      </w:r>
      <w:r w:rsidRPr="0084460E">
        <w:rPr>
          <w:rFonts w:ascii="Times New Roman" w:hAnsi="Times New Roman" w:cs="Times New Roman"/>
          <w:b/>
          <w:i/>
          <w:szCs w:val="24"/>
        </w:rPr>
        <w:t xml:space="preserve"> </w:t>
      </w:r>
      <w:r w:rsidRPr="0084460E">
        <w:rPr>
          <w:rFonts w:ascii="Times New Roman" w:hAnsi="Times New Roman" w:cs="Times New Roman"/>
          <w:i/>
          <w:szCs w:val="24"/>
        </w:rPr>
        <w:t>«</w:t>
      </w:r>
      <w:r w:rsidR="00DD215C" w:rsidRPr="0084460E">
        <w:rPr>
          <w:rFonts w:ascii="Times New Roman" w:hAnsi="Times New Roman" w:cs="Times New Roman"/>
          <w:i/>
          <w:szCs w:val="24"/>
        </w:rPr>
        <w:t xml:space="preserve">Он весь свободы торжество». </w:t>
      </w:r>
    </w:p>
    <w:p w:rsidR="008C1B18" w:rsidRPr="0084460E" w:rsidRDefault="0044211A" w:rsidP="00396E5D">
      <w:pPr>
        <w:jc w:val="both"/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2D2996" w:rsidRPr="0084460E">
        <w:rPr>
          <w:rFonts w:ascii="Times New Roman" w:hAnsi="Times New Roman" w:cs="Times New Roman"/>
          <w:szCs w:val="24"/>
        </w:rPr>
        <w:t>Исследуются языковые</w:t>
      </w:r>
      <w:r w:rsidR="00396E5D" w:rsidRPr="0084460E">
        <w:rPr>
          <w:rFonts w:ascii="Times New Roman" w:hAnsi="Times New Roman" w:cs="Times New Roman"/>
          <w:szCs w:val="24"/>
        </w:rPr>
        <w:t xml:space="preserve"> особенности произведений А. С. Пушкина. Вводится понятие «литературный язык» и «живая народная речь». </w:t>
      </w:r>
    </w:p>
    <w:p w:rsidR="00396E5D" w:rsidRPr="0084460E" w:rsidRDefault="008C1B18" w:rsidP="00396E5D">
      <w:pPr>
        <w:jc w:val="both"/>
        <w:rPr>
          <w:rFonts w:ascii="Times New Roman" w:hAnsi="Times New Roman" w:cs="Times New Roman"/>
          <w:szCs w:val="24"/>
        </w:rPr>
      </w:pPr>
      <w:r w:rsidRPr="0084460E">
        <w:rPr>
          <w:rFonts w:ascii="Times New Roman" w:hAnsi="Times New Roman" w:cs="Times New Roman"/>
          <w:i/>
          <w:iCs/>
          <w:sz w:val="21"/>
          <w:szCs w:val="21"/>
          <w:lang w:eastAsia="ru-RU"/>
        </w:rPr>
        <w:t>Практическая часть</w:t>
      </w:r>
      <w:r w:rsidRPr="0084460E">
        <w:rPr>
          <w:rFonts w:ascii="Times New Roman" w:hAnsi="Times New Roman" w:cs="Times New Roman"/>
          <w:sz w:val="21"/>
          <w:szCs w:val="21"/>
          <w:lang w:eastAsia="ru-RU"/>
        </w:rPr>
        <w:t>:</w:t>
      </w:r>
      <w:r w:rsidRPr="0084460E">
        <w:rPr>
          <w:rFonts w:ascii="Times New Roman" w:hAnsi="Times New Roman" w:cs="Times New Roman"/>
          <w:szCs w:val="24"/>
        </w:rPr>
        <w:t xml:space="preserve"> </w:t>
      </w:r>
      <w:r w:rsidR="00396E5D" w:rsidRPr="0084460E">
        <w:rPr>
          <w:rFonts w:ascii="Times New Roman" w:hAnsi="Times New Roman" w:cs="Times New Roman"/>
          <w:szCs w:val="24"/>
        </w:rPr>
        <w:t xml:space="preserve">Нахождение строк народной </w:t>
      </w:r>
      <w:r w:rsidR="002D2996" w:rsidRPr="0084460E">
        <w:rPr>
          <w:rFonts w:ascii="Times New Roman" w:hAnsi="Times New Roman" w:cs="Times New Roman"/>
          <w:szCs w:val="24"/>
        </w:rPr>
        <w:t>речи в</w:t>
      </w:r>
      <w:r w:rsidR="00396E5D" w:rsidRPr="0084460E">
        <w:rPr>
          <w:rFonts w:ascii="Times New Roman" w:hAnsi="Times New Roman" w:cs="Times New Roman"/>
          <w:szCs w:val="24"/>
        </w:rPr>
        <w:t xml:space="preserve"> произведениях А. С. Пушкина.</w:t>
      </w:r>
    </w:p>
    <w:p w:rsidR="00396E5D" w:rsidRPr="00396E5D" w:rsidRDefault="00396E5D" w:rsidP="00396E5D">
      <w:pPr>
        <w:rPr>
          <w:rFonts w:ascii="Times New Roman" w:hAnsi="Times New Roman" w:cs="Times New Roman"/>
          <w:b/>
          <w:i/>
          <w:szCs w:val="24"/>
        </w:rPr>
      </w:pPr>
      <w:r w:rsidRPr="00396E5D">
        <w:rPr>
          <w:rFonts w:ascii="Times New Roman" w:hAnsi="Times New Roman" w:cs="Times New Roman"/>
          <w:b/>
          <w:szCs w:val="24"/>
        </w:rPr>
        <w:t>Тема20.</w:t>
      </w:r>
      <w:r w:rsidRPr="00396E5D">
        <w:rPr>
          <w:rFonts w:ascii="Times New Roman" w:hAnsi="Times New Roman" w:cs="Times New Roman"/>
          <w:b/>
          <w:i/>
          <w:szCs w:val="24"/>
        </w:rPr>
        <w:t xml:space="preserve"> </w:t>
      </w:r>
      <w:r w:rsidRPr="00396E5D">
        <w:rPr>
          <w:rFonts w:ascii="Times New Roman" w:hAnsi="Times New Roman" w:cs="Times New Roman"/>
          <w:i/>
          <w:szCs w:val="24"/>
        </w:rPr>
        <w:t>Мы говори</w:t>
      </w:r>
      <w:r w:rsidR="00DD215C">
        <w:rPr>
          <w:rFonts w:ascii="Times New Roman" w:hAnsi="Times New Roman" w:cs="Times New Roman"/>
          <w:i/>
          <w:szCs w:val="24"/>
        </w:rPr>
        <w:t xml:space="preserve">м его стихами. </w:t>
      </w:r>
    </w:p>
    <w:p w:rsidR="008C1B18" w:rsidRDefault="0044211A" w:rsidP="00396E5D">
      <w:pPr>
        <w:jc w:val="both"/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 xml:space="preserve">Теоретическая </w:t>
      </w:r>
      <w:proofErr w:type="gramStart"/>
      <w:r w:rsidRPr="000F083E">
        <w:rPr>
          <w:rFonts w:ascii="Times New Roman" w:hAnsi="Times New Roman" w:cs="Times New Roman"/>
          <w:i/>
          <w:szCs w:val="24"/>
        </w:rPr>
        <w:t>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b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szCs w:val="24"/>
        </w:rPr>
        <w:t>Вводятся</w:t>
      </w:r>
      <w:proofErr w:type="gramEnd"/>
      <w:r w:rsidR="00396E5D" w:rsidRPr="00396E5D">
        <w:rPr>
          <w:rFonts w:ascii="Times New Roman" w:hAnsi="Times New Roman" w:cs="Times New Roman"/>
          <w:szCs w:val="24"/>
        </w:rPr>
        <w:t xml:space="preserve"> понятия «крылатые выражения» и «афоризмы».  </w:t>
      </w:r>
      <w:r w:rsidR="008C1B18" w:rsidRPr="00396E5D">
        <w:rPr>
          <w:rFonts w:ascii="Times New Roman" w:hAnsi="Times New Roman" w:cs="Times New Roman"/>
          <w:szCs w:val="24"/>
        </w:rPr>
        <w:t>Работа по обогащен</w:t>
      </w:r>
      <w:r w:rsidR="008C1B18">
        <w:rPr>
          <w:rFonts w:ascii="Times New Roman" w:hAnsi="Times New Roman" w:cs="Times New Roman"/>
          <w:szCs w:val="24"/>
        </w:rPr>
        <w:t xml:space="preserve">ию словарного запаса учащихся. </w:t>
      </w:r>
    </w:p>
    <w:p w:rsidR="0044211A" w:rsidRPr="004F7AD1" w:rsidRDefault="008C1B18" w:rsidP="004F7AD1">
      <w:pPr>
        <w:jc w:val="both"/>
        <w:rPr>
          <w:rFonts w:ascii="Times New Roman" w:hAnsi="Times New Roman" w:cs="Times New Roman"/>
          <w:szCs w:val="24"/>
        </w:rPr>
      </w:pPr>
      <w:r w:rsidRPr="00EB2274">
        <w:rPr>
          <w:rFonts w:ascii="Times New Roman" w:hAnsi="Times New Roman" w:cs="Times New Roman"/>
          <w:i/>
          <w:iCs/>
          <w:sz w:val="21"/>
          <w:szCs w:val="21"/>
          <w:lang w:eastAsia="ru-RU"/>
        </w:rPr>
        <w:t>Практическая часть</w:t>
      </w:r>
      <w:r w:rsidRPr="00EB2274">
        <w:rPr>
          <w:rFonts w:ascii="Times New Roman" w:hAnsi="Times New Roman" w:cs="Times New Roman"/>
          <w:sz w:val="21"/>
          <w:szCs w:val="21"/>
          <w:lang w:eastAsia="ru-RU"/>
        </w:rPr>
        <w:t>:</w:t>
      </w:r>
      <w:r w:rsidRPr="00DD1C4B">
        <w:rPr>
          <w:rFonts w:ascii="Times New Roman" w:hAnsi="Times New Roman" w:cs="Times New Roman"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szCs w:val="24"/>
        </w:rPr>
        <w:t xml:space="preserve">Нахождение афоризмов и крылатых выражений в произведениях А. С. Пушкина. </w:t>
      </w:r>
    </w:p>
    <w:p w:rsidR="004A000A" w:rsidRPr="004A000A" w:rsidRDefault="00396E5D" w:rsidP="004F7AD1">
      <w:pPr>
        <w:rPr>
          <w:rFonts w:ascii="Times New Roman" w:hAnsi="Times New Roman" w:cs="Times New Roman"/>
          <w:sz w:val="21"/>
          <w:szCs w:val="21"/>
          <w:lang w:eastAsia="ru-RU"/>
        </w:rPr>
      </w:pPr>
      <w:r w:rsidRPr="00396E5D">
        <w:rPr>
          <w:rFonts w:ascii="Times New Roman" w:hAnsi="Times New Roman" w:cs="Times New Roman"/>
          <w:b/>
          <w:szCs w:val="24"/>
        </w:rPr>
        <w:t>Тема21.</w:t>
      </w:r>
      <w:r w:rsidRPr="00396E5D">
        <w:rPr>
          <w:rFonts w:ascii="Times New Roman" w:hAnsi="Times New Roman" w:cs="Times New Roman"/>
          <w:b/>
          <w:i/>
          <w:szCs w:val="24"/>
        </w:rPr>
        <w:t xml:space="preserve">  </w:t>
      </w:r>
      <w:r w:rsidR="004A000A" w:rsidRPr="004A000A">
        <w:rPr>
          <w:rFonts w:ascii="Times New Roman" w:hAnsi="Times New Roman" w:cs="Times New Roman"/>
          <w:i/>
          <w:iCs/>
          <w:sz w:val="21"/>
          <w:szCs w:val="21"/>
          <w:lang w:eastAsia="ru-RU"/>
        </w:rPr>
        <w:t>Крылатые слова</w:t>
      </w:r>
    </w:p>
    <w:p w:rsidR="004A000A" w:rsidRPr="004A000A" w:rsidRDefault="0044211A" w:rsidP="004F7AD1">
      <w:pPr>
        <w:rPr>
          <w:rFonts w:ascii="Times New Roman" w:hAnsi="Times New Roman" w:cs="Times New Roman"/>
          <w:sz w:val="21"/>
          <w:szCs w:val="21"/>
          <w:lang w:eastAsia="ru-RU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4A000A" w:rsidRPr="004A000A">
        <w:rPr>
          <w:rFonts w:ascii="Times New Roman" w:hAnsi="Times New Roman" w:cs="Times New Roman"/>
          <w:sz w:val="21"/>
          <w:szCs w:val="21"/>
          <w:lang w:eastAsia="ru-RU"/>
        </w:rPr>
        <w:t>Значения крылатых слов.</w:t>
      </w:r>
    </w:p>
    <w:p w:rsidR="000777E5" w:rsidRPr="004F7AD1" w:rsidRDefault="004A000A" w:rsidP="004F7AD1">
      <w:pPr>
        <w:rPr>
          <w:rFonts w:ascii="Times New Roman" w:hAnsi="Times New Roman" w:cs="Times New Roman"/>
          <w:sz w:val="21"/>
          <w:szCs w:val="21"/>
          <w:lang w:eastAsia="ru-RU"/>
        </w:rPr>
      </w:pPr>
      <w:r w:rsidRPr="004A000A">
        <w:rPr>
          <w:rFonts w:ascii="Times New Roman" w:hAnsi="Times New Roman" w:cs="Times New Roman"/>
          <w:i/>
          <w:iCs/>
          <w:sz w:val="21"/>
          <w:szCs w:val="21"/>
          <w:lang w:eastAsia="ru-RU"/>
        </w:rPr>
        <w:t>Практическая часть:</w:t>
      </w:r>
      <w:r w:rsidRPr="004A000A">
        <w:rPr>
          <w:rFonts w:ascii="Times New Roman" w:hAnsi="Times New Roman" w:cs="Times New Roman"/>
          <w:sz w:val="21"/>
          <w:szCs w:val="21"/>
          <w:lang w:eastAsia="ru-RU"/>
        </w:rPr>
        <w:t xml:space="preserve"> подбор «крылатых выражений» в названиях текста. Стихотворение </w:t>
      </w:r>
      <w:proofErr w:type="spellStart"/>
      <w:r w:rsidRPr="004A000A">
        <w:rPr>
          <w:rFonts w:ascii="Times New Roman" w:hAnsi="Times New Roman" w:cs="Times New Roman"/>
          <w:sz w:val="21"/>
          <w:szCs w:val="21"/>
          <w:lang w:eastAsia="ru-RU"/>
        </w:rPr>
        <w:t>Н.Силкова</w:t>
      </w:r>
      <w:proofErr w:type="spellEnd"/>
      <w:r w:rsidRPr="004A000A">
        <w:rPr>
          <w:rFonts w:ascii="Times New Roman" w:hAnsi="Times New Roman" w:cs="Times New Roman"/>
          <w:sz w:val="21"/>
          <w:szCs w:val="21"/>
          <w:lang w:eastAsia="ru-RU"/>
        </w:rPr>
        <w:t xml:space="preserve"> «Прикусил язык» и </w:t>
      </w:r>
      <w:proofErr w:type="spellStart"/>
      <w:r w:rsidRPr="004A000A">
        <w:rPr>
          <w:rFonts w:ascii="Times New Roman" w:hAnsi="Times New Roman" w:cs="Times New Roman"/>
          <w:sz w:val="21"/>
          <w:szCs w:val="21"/>
          <w:lang w:eastAsia="ru-RU"/>
        </w:rPr>
        <w:t>В.Орлова</w:t>
      </w:r>
      <w:proofErr w:type="spellEnd"/>
      <w:r w:rsidRPr="004A000A">
        <w:rPr>
          <w:rFonts w:ascii="Times New Roman" w:hAnsi="Times New Roman" w:cs="Times New Roman"/>
          <w:sz w:val="21"/>
          <w:szCs w:val="21"/>
          <w:lang w:eastAsia="ru-RU"/>
        </w:rPr>
        <w:t xml:space="preserve"> «Ни </w:t>
      </w:r>
      <w:proofErr w:type="gramStart"/>
      <w:r w:rsidRPr="004A000A">
        <w:rPr>
          <w:rFonts w:ascii="Times New Roman" w:hAnsi="Times New Roman" w:cs="Times New Roman"/>
          <w:sz w:val="21"/>
          <w:szCs w:val="21"/>
          <w:lang w:eastAsia="ru-RU"/>
        </w:rPr>
        <w:t>пуха</w:t>
      </w:r>
      <w:proofErr w:type="gramEnd"/>
      <w:r w:rsidRPr="004A000A">
        <w:rPr>
          <w:rFonts w:ascii="Times New Roman" w:hAnsi="Times New Roman" w:cs="Times New Roman"/>
          <w:sz w:val="21"/>
          <w:szCs w:val="21"/>
          <w:lang w:eastAsia="ru-RU"/>
        </w:rPr>
        <w:t xml:space="preserve"> ни пера»</w:t>
      </w:r>
    </w:p>
    <w:p w:rsidR="007371A7" w:rsidRPr="007371A7" w:rsidRDefault="00396E5D" w:rsidP="004F7AD1">
      <w:pPr>
        <w:rPr>
          <w:rFonts w:ascii="Times New Roman" w:hAnsi="Times New Roman" w:cs="Times New Roman"/>
          <w:sz w:val="21"/>
          <w:szCs w:val="21"/>
          <w:lang w:eastAsia="ru-RU"/>
        </w:rPr>
      </w:pPr>
      <w:r w:rsidRPr="00396E5D">
        <w:rPr>
          <w:rFonts w:ascii="Times New Roman" w:hAnsi="Times New Roman" w:cs="Times New Roman"/>
          <w:b/>
          <w:i/>
          <w:szCs w:val="24"/>
        </w:rPr>
        <w:t xml:space="preserve"> </w:t>
      </w:r>
      <w:r w:rsidR="001106CC">
        <w:rPr>
          <w:rFonts w:ascii="Times New Roman" w:hAnsi="Times New Roman" w:cs="Times New Roman"/>
          <w:b/>
          <w:szCs w:val="24"/>
        </w:rPr>
        <w:t>Тема 22</w:t>
      </w:r>
      <w:r w:rsidRPr="00396E5D">
        <w:rPr>
          <w:rFonts w:ascii="Times New Roman" w:hAnsi="Times New Roman" w:cs="Times New Roman"/>
          <w:b/>
          <w:szCs w:val="24"/>
        </w:rPr>
        <w:t>.</w:t>
      </w:r>
      <w:r w:rsidRPr="00396E5D">
        <w:rPr>
          <w:rFonts w:ascii="Times New Roman" w:hAnsi="Times New Roman" w:cs="Times New Roman"/>
          <w:b/>
          <w:i/>
          <w:szCs w:val="24"/>
        </w:rPr>
        <w:t xml:space="preserve"> </w:t>
      </w:r>
      <w:r w:rsidR="007371A7" w:rsidRPr="007371A7">
        <w:rPr>
          <w:rFonts w:ascii="Times New Roman" w:hAnsi="Times New Roman" w:cs="Times New Roman"/>
          <w:i/>
          <w:iCs/>
          <w:sz w:val="21"/>
          <w:szCs w:val="21"/>
          <w:lang w:eastAsia="ru-RU"/>
        </w:rPr>
        <w:t>В Стране Сочинителей</w:t>
      </w:r>
    </w:p>
    <w:p w:rsidR="007371A7" w:rsidRPr="007371A7" w:rsidRDefault="001106CC" w:rsidP="004F7AD1">
      <w:pPr>
        <w:rPr>
          <w:rFonts w:ascii="Times New Roman" w:hAnsi="Times New Roman" w:cs="Times New Roman"/>
          <w:sz w:val="21"/>
          <w:szCs w:val="21"/>
          <w:lang w:eastAsia="ru-RU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7371A7" w:rsidRPr="007371A7">
        <w:rPr>
          <w:rFonts w:ascii="Times New Roman" w:hAnsi="Times New Roman" w:cs="Times New Roman"/>
          <w:sz w:val="21"/>
          <w:szCs w:val="21"/>
          <w:lang w:eastAsia="ru-RU"/>
        </w:rPr>
        <w:t>Рифмы.</w:t>
      </w:r>
    </w:p>
    <w:p w:rsidR="007371A7" w:rsidRPr="007371A7" w:rsidRDefault="007371A7" w:rsidP="004F7AD1">
      <w:pPr>
        <w:rPr>
          <w:rFonts w:ascii="Times New Roman" w:hAnsi="Times New Roman" w:cs="Times New Roman"/>
          <w:sz w:val="21"/>
          <w:szCs w:val="21"/>
          <w:lang w:eastAsia="ru-RU"/>
        </w:rPr>
      </w:pPr>
      <w:r w:rsidRPr="007371A7">
        <w:rPr>
          <w:rFonts w:ascii="Times New Roman" w:hAnsi="Times New Roman" w:cs="Times New Roman"/>
          <w:i/>
          <w:iCs/>
          <w:sz w:val="21"/>
          <w:szCs w:val="21"/>
          <w:lang w:eastAsia="ru-RU"/>
        </w:rPr>
        <w:t>Практическая часть:</w:t>
      </w:r>
      <w:r w:rsidRPr="007371A7">
        <w:rPr>
          <w:rFonts w:ascii="Times New Roman" w:hAnsi="Times New Roman" w:cs="Times New Roman"/>
          <w:sz w:val="21"/>
          <w:szCs w:val="21"/>
          <w:lang w:eastAsia="ru-RU"/>
        </w:rPr>
        <w:t> сочинение стихотворных сказок о дружбе, добре и зле. Сочинение загадок. Конкурс загадок в рисунках.</w:t>
      </w:r>
    </w:p>
    <w:p w:rsidR="00396E5D" w:rsidRPr="00396E5D" w:rsidRDefault="00396E5D" w:rsidP="00396E5D">
      <w:pPr>
        <w:jc w:val="both"/>
        <w:rPr>
          <w:rFonts w:ascii="Times New Roman" w:hAnsi="Times New Roman" w:cs="Times New Roman"/>
          <w:szCs w:val="24"/>
        </w:rPr>
      </w:pPr>
    </w:p>
    <w:p w:rsidR="00396E5D" w:rsidRPr="00396E5D" w:rsidRDefault="00067429" w:rsidP="00396E5D">
      <w:pPr>
        <w:rPr>
          <w:rFonts w:ascii="Times New Roman" w:hAnsi="Times New Roman" w:cs="Times New Roman"/>
          <w:b/>
          <w:i/>
          <w:szCs w:val="24"/>
        </w:rPr>
      </w:pPr>
      <w:r>
        <w:rPr>
          <w:rFonts w:ascii="Times New Roman" w:hAnsi="Times New Roman" w:cs="Times New Roman"/>
          <w:b/>
          <w:szCs w:val="24"/>
        </w:rPr>
        <w:lastRenderedPageBreak/>
        <w:t>Тема 23</w:t>
      </w:r>
      <w:r w:rsidR="00396E5D" w:rsidRPr="00396E5D">
        <w:rPr>
          <w:rFonts w:ascii="Times New Roman" w:hAnsi="Times New Roman" w:cs="Times New Roman"/>
          <w:b/>
          <w:szCs w:val="24"/>
        </w:rPr>
        <w:t>.</w:t>
      </w:r>
      <w:r w:rsidR="00396E5D" w:rsidRPr="00396E5D">
        <w:rPr>
          <w:rFonts w:ascii="Times New Roman" w:hAnsi="Times New Roman" w:cs="Times New Roman"/>
          <w:b/>
          <w:i/>
          <w:szCs w:val="24"/>
        </w:rPr>
        <w:t xml:space="preserve">   </w:t>
      </w:r>
      <w:r w:rsidR="00396E5D" w:rsidRPr="00396E5D">
        <w:rPr>
          <w:rFonts w:ascii="Times New Roman" w:hAnsi="Times New Roman" w:cs="Times New Roman"/>
          <w:i/>
          <w:szCs w:val="24"/>
        </w:rPr>
        <w:t>Словарь- грамотей.</w:t>
      </w:r>
      <w:r w:rsidR="00396E5D" w:rsidRPr="00396E5D">
        <w:rPr>
          <w:rFonts w:ascii="Times New Roman" w:hAnsi="Times New Roman" w:cs="Times New Roman"/>
          <w:b/>
          <w:i/>
          <w:szCs w:val="24"/>
        </w:rPr>
        <w:t xml:space="preserve"> </w:t>
      </w:r>
    </w:p>
    <w:p w:rsidR="00396E5D" w:rsidRPr="004F7AD1" w:rsidRDefault="001106CC" w:rsidP="00396E5D">
      <w:pPr>
        <w:jc w:val="both"/>
        <w:rPr>
          <w:rFonts w:ascii="Times New Roman" w:hAnsi="Times New Roman" w:cs="Times New Roman"/>
          <w:b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szCs w:val="24"/>
        </w:rPr>
        <w:t>Знакомство со словарной статьей орфографического словаря. Беседа о значении орфографического словаря. Работа с орфографическим словарем</w:t>
      </w:r>
      <w:r w:rsidR="00396E5D" w:rsidRPr="00396E5D">
        <w:rPr>
          <w:rFonts w:ascii="Times New Roman" w:hAnsi="Times New Roman" w:cs="Times New Roman"/>
          <w:b/>
          <w:szCs w:val="24"/>
        </w:rPr>
        <w:t>.</w:t>
      </w:r>
    </w:p>
    <w:p w:rsidR="00396E5D" w:rsidRPr="00396E5D" w:rsidRDefault="00DD215C" w:rsidP="00396E5D">
      <w:pPr>
        <w:numPr>
          <w:ilvl w:val="0"/>
          <w:numId w:val="16"/>
        </w:numPr>
        <w:jc w:val="both"/>
        <w:rPr>
          <w:rFonts w:ascii="Times New Roman" w:hAnsi="Times New Roman" w:cs="Times New Roman"/>
          <w:b/>
          <w:szCs w:val="24"/>
          <w:lang w:val="en-US"/>
        </w:rPr>
      </w:pPr>
      <w:r>
        <w:rPr>
          <w:rFonts w:ascii="Times New Roman" w:hAnsi="Times New Roman" w:cs="Times New Roman"/>
          <w:b/>
          <w:szCs w:val="24"/>
        </w:rPr>
        <w:t xml:space="preserve">Слово о словах </w:t>
      </w:r>
    </w:p>
    <w:p w:rsidR="004A000A" w:rsidRPr="004A000A" w:rsidRDefault="00067429" w:rsidP="004F7AD1">
      <w:pPr>
        <w:rPr>
          <w:rFonts w:ascii="Times New Roman" w:hAnsi="Times New Roman" w:cs="Times New Roman"/>
          <w:sz w:val="21"/>
          <w:szCs w:val="21"/>
          <w:lang w:eastAsia="ru-RU"/>
        </w:rPr>
      </w:pPr>
      <w:r>
        <w:rPr>
          <w:rFonts w:ascii="Times New Roman" w:hAnsi="Times New Roman" w:cs="Times New Roman"/>
          <w:b/>
          <w:szCs w:val="24"/>
        </w:rPr>
        <w:t>Тема 24</w:t>
      </w:r>
      <w:r w:rsidR="00396E5D" w:rsidRPr="00396E5D">
        <w:rPr>
          <w:rFonts w:ascii="Times New Roman" w:hAnsi="Times New Roman" w:cs="Times New Roman"/>
          <w:b/>
          <w:szCs w:val="24"/>
        </w:rPr>
        <w:t>.</w:t>
      </w:r>
      <w:r w:rsidR="00396E5D" w:rsidRPr="00396E5D">
        <w:rPr>
          <w:rFonts w:ascii="Times New Roman" w:hAnsi="Times New Roman" w:cs="Times New Roman"/>
          <w:b/>
          <w:i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i/>
          <w:szCs w:val="24"/>
        </w:rPr>
        <w:t xml:space="preserve"> </w:t>
      </w:r>
      <w:r w:rsidR="004A000A" w:rsidRPr="004A000A">
        <w:rPr>
          <w:rFonts w:ascii="Times New Roman" w:hAnsi="Times New Roman" w:cs="Times New Roman"/>
          <w:i/>
          <w:iCs/>
          <w:sz w:val="21"/>
          <w:szCs w:val="21"/>
          <w:lang w:eastAsia="ru-RU"/>
        </w:rPr>
        <w:t>Откуда пришли наши имена?</w:t>
      </w:r>
    </w:p>
    <w:p w:rsidR="004A000A" w:rsidRPr="004A000A" w:rsidRDefault="001106CC" w:rsidP="004F7AD1">
      <w:pPr>
        <w:rPr>
          <w:rFonts w:ascii="Times New Roman" w:hAnsi="Times New Roman" w:cs="Times New Roman"/>
          <w:sz w:val="21"/>
          <w:szCs w:val="21"/>
          <w:lang w:eastAsia="ru-RU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4A000A" w:rsidRPr="004A000A">
        <w:rPr>
          <w:rFonts w:ascii="Times New Roman" w:hAnsi="Times New Roman" w:cs="Times New Roman"/>
          <w:sz w:val="21"/>
          <w:szCs w:val="21"/>
          <w:lang w:eastAsia="ru-RU"/>
        </w:rPr>
        <w:t>История появления имён, отчеств и фамилий в русском языке. Знакомство с наукой антропонимикой.</w:t>
      </w:r>
    </w:p>
    <w:p w:rsidR="00396E5D" w:rsidRPr="004F7AD1" w:rsidRDefault="004A000A" w:rsidP="004F7AD1">
      <w:pPr>
        <w:rPr>
          <w:rFonts w:ascii="Times New Roman" w:hAnsi="Times New Roman" w:cs="Times New Roman"/>
          <w:sz w:val="21"/>
          <w:szCs w:val="21"/>
          <w:lang w:eastAsia="ru-RU"/>
        </w:rPr>
      </w:pPr>
      <w:r w:rsidRPr="004A000A">
        <w:rPr>
          <w:rFonts w:ascii="Times New Roman" w:hAnsi="Times New Roman" w:cs="Times New Roman"/>
          <w:i/>
          <w:iCs/>
          <w:sz w:val="21"/>
          <w:szCs w:val="21"/>
          <w:lang w:eastAsia="ru-RU"/>
        </w:rPr>
        <w:t>Практическая часть</w:t>
      </w:r>
      <w:r w:rsidRPr="004A000A">
        <w:rPr>
          <w:rFonts w:ascii="Times New Roman" w:hAnsi="Times New Roman" w:cs="Times New Roman"/>
          <w:sz w:val="21"/>
          <w:szCs w:val="21"/>
          <w:lang w:eastAsia="ru-RU"/>
        </w:rPr>
        <w:t>: творческая работа «Нарисуй своё имя».</w:t>
      </w:r>
    </w:p>
    <w:p w:rsidR="00396E5D" w:rsidRPr="00396E5D" w:rsidRDefault="00067429" w:rsidP="00396E5D">
      <w:pPr>
        <w:rPr>
          <w:rFonts w:ascii="Times New Roman" w:hAnsi="Times New Roman" w:cs="Times New Roman"/>
          <w:b/>
          <w:i/>
          <w:szCs w:val="24"/>
        </w:rPr>
      </w:pPr>
      <w:r>
        <w:rPr>
          <w:rFonts w:ascii="Times New Roman" w:hAnsi="Times New Roman" w:cs="Times New Roman"/>
          <w:b/>
          <w:szCs w:val="24"/>
        </w:rPr>
        <w:t>Тема25</w:t>
      </w:r>
      <w:r w:rsidR="00396E5D" w:rsidRPr="00396E5D">
        <w:rPr>
          <w:rFonts w:ascii="Times New Roman" w:hAnsi="Times New Roman" w:cs="Times New Roman"/>
          <w:b/>
          <w:szCs w:val="24"/>
        </w:rPr>
        <w:t>.</w:t>
      </w:r>
      <w:r w:rsidR="00396E5D" w:rsidRPr="00396E5D">
        <w:rPr>
          <w:rFonts w:ascii="Times New Roman" w:hAnsi="Times New Roman" w:cs="Times New Roman"/>
          <w:b/>
          <w:i/>
          <w:szCs w:val="24"/>
        </w:rPr>
        <w:t xml:space="preserve">  </w:t>
      </w:r>
      <w:r w:rsidR="00396E5D" w:rsidRPr="00396E5D">
        <w:rPr>
          <w:rFonts w:ascii="Times New Roman" w:hAnsi="Times New Roman" w:cs="Times New Roman"/>
          <w:i/>
          <w:szCs w:val="24"/>
        </w:rPr>
        <w:t>Древнерусские имена.</w:t>
      </w:r>
      <w:r w:rsidR="00396E5D" w:rsidRPr="00396E5D">
        <w:rPr>
          <w:rFonts w:ascii="Times New Roman" w:hAnsi="Times New Roman" w:cs="Times New Roman"/>
          <w:b/>
          <w:i/>
          <w:szCs w:val="24"/>
        </w:rPr>
        <w:t xml:space="preserve"> </w:t>
      </w:r>
      <w:r w:rsidR="00EB2274">
        <w:rPr>
          <w:rFonts w:ascii="Times New Roman" w:hAnsi="Times New Roman" w:cs="Times New Roman"/>
          <w:i/>
          <w:szCs w:val="24"/>
        </w:rPr>
        <w:t>Смуглая Чернавка.</w:t>
      </w:r>
    </w:p>
    <w:p w:rsidR="00396E5D" w:rsidRPr="00396E5D" w:rsidRDefault="001106CC" w:rsidP="00396E5D">
      <w:pPr>
        <w:jc w:val="both"/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szCs w:val="24"/>
        </w:rPr>
        <w:t>Знакомство с историей образования древнерусских имен. Работа с этимологическим словарем.</w:t>
      </w:r>
      <w:r w:rsidR="00EB2274" w:rsidRPr="00EB2274">
        <w:rPr>
          <w:rFonts w:ascii="Times New Roman" w:hAnsi="Times New Roman" w:cs="Times New Roman"/>
          <w:szCs w:val="24"/>
        </w:rPr>
        <w:t xml:space="preserve"> </w:t>
      </w:r>
      <w:r w:rsidR="00EB2274" w:rsidRPr="00396E5D">
        <w:rPr>
          <w:rFonts w:ascii="Times New Roman" w:hAnsi="Times New Roman" w:cs="Times New Roman"/>
          <w:szCs w:val="24"/>
        </w:rPr>
        <w:t>Рассматривается особенность древнерусских имен. Знакомство с историей русских имен, с первыми русскими именами, на примере произведений А. С. Пушкина. Показать значение древнерусских имен.</w:t>
      </w:r>
    </w:p>
    <w:p w:rsidR="00396E5D" w:rsidRPr="00396E5D" w:rsidRDefault="00067429" w:rsidP="00396E5D">
      <w:pPr>
        <w:jc w:val="both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b/>
          <w:szCs w:val="24"/>
        </w:rPr>
        <w:t>Тема 26</w:t>
      </w:r>
      <w:r w:rsidR="00396E5D" w:rsidRPr="00396E5D">
        <w:rPr>
          <w:rFonts w:ascii="Times New Roman" w:hAnsi="Times New Roman" w:cs="Times New Roman"/>
          <w:b/>
          <w:szCs w:val="24"/>
        </w:rPr>
        <w:t>.</w:t>
      </w:r>
      <w:r w:rsidR="00396E5D" w:rsidRPr="00396E5D">
        <w:rPr>
          <w:rFonts w:ascii="Times New Roman" w:hAnsi="Times New Roman" w:cs="Times New Roman"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i/>
          <w:szCs w:val="24"/>
        </w:rPr>
        <w:t>Времена года.</w:t>
      </w:r>
      <w:r w:rsidR="00396E5D" w:rsidRPr="00396E5D">
        <w:rPr>
          <w:rFonts w:ascii="Times New Roman" w:hAnsi="Times New Roman" w:cs="Times New Roman"/>
          <w:szCs w:val="24"/>
        </w:rPr>
        <w:t xml:space="preserve"> </w:t>
      </w:r>
    </w:p>
    <w:p w:rsidR="00396E5D" w:rsidRPr="00396E5D" w:rsidRDefault="001106CC" w:rsidP="004F7AD1">
      <w:pPr>
        <w:shd w:val="clear" w:color="auto" w:fill="FFFFFF"/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szCs w:val="24"/>
        </w:rPr>
        <w:t>Выяснить, откуда пришли названия месяцев, дать представление о том, как назывались месяцы в Древней Руси.</w:t>
      </w:r>
    </w:p>
    <w:p w:rsidR="00396E5D" w:rsidRPr="00396E5D" w:rsidRDefault="00067429" w:rsidP="00396E5D">
      <w:pPr>
        <w:jc w:val="both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b/>
          <w:szCs w:val="24"/>
        </w:rPr>
        <w:t>Тема 27</w:t>
      </w:r>
      <w:r w:rsidR="00396E5D" w:rsidRPr="00396E5D">
        <w:rPr>
          <w:rFonts w:ascii="Times New Roman" w:hAnsi="Times New Roman" w:cs="Times New Roman"/>
          <w:b/>
          <w:szCs w:val="24"/>
        </w:rPr>
        <w:t xml:space="preserve">. </w:t>
      </w:r>
      <w:r w:rsidR="00CA24E3">
        <w:rPr>
          <w:rFonts w:ascii="Times New Roman" w:hAnsi="Times New Roman" w:cs="Times New Roman"/>
          <w:i/>
          <w:szCs w:val="24"/>
        </w:rPr>
        <w:t xml:space="preserve">О том, что мы носим </w:t>
      </w:r>
    </w:p>
    <w:p w:rsidR="00396E5D" w:rsidRPr="004F7AD1" w:rsidRDefault="001106CC" w:rsidP="004F7AD1">
      <w:pPr>
        <w:shd w:val="clear" w:color="auto" w:fill="FFFFFF"/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szCs w:val="24"/>
        </w:rPr>
        <w:t>Выяснить, что означают названия некоторых предметов одежды.</w:t>
      </w:r>
    </w:p>
    <w:p w:rsidR="00396E5D" w:rsidRPr="00396E5D" w:rsidRDefault="00067429" w:rsidP="00396E5D">
      <w:pPr>
        <w:jc w:val="both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b/>
          <w:szCs w:val="24"/>
        </w:rPr>
        <w:t>Тема 28</w:t>
      </w:r>
      <w:r w:rsidR="00396E5D" w:rsidRPr="00396E5D">
        <w:rPr>
          <w:rFonts w:ascii="Times New Roman" w:hAnsi="Times New Roman" w:cs="Times New Roman"/>
          <w:b/>
          <w:szCs w:val="24"/>
        </w:rPr>
        <w:t xml:space="preserve">. </w:t>
      </w:r>
      <w:r w:rsidR="00396E5D" w:rsidRPr="00396E5D">
        <w:rPr>
          <w:rFonts w:ascii="Times New Roman" w:hAnsi="Times New Roman" w:cs="Times New Roman"/>
          <w:i/>
          <w:szCs w:val="24"/>
        </w:rPr>
        <w:t>Растени</w:t>
      </w:r>
      <w:r w:rsidR="00CA24E3">
        <w:rPr>
          <w:rFonts w:ascii="Times New Roman" w:hAnsi="Times New Roman" w:cs="Times New Roman"/>
          <w:i/>
          <w:szCs w:val="24"/>
        </w:rPr>
        <w:t>я – почему их так называют?</w:t>
      </w:r>
      <w:r w:rsidR="00EB2274" w:rsidRPr="00EB2274">
        <w:rPr>
          <w:rFonts w:ascii="Times New Roman" w:hAnsi="Times New Roman" w:cs="Times New Roman"/>
          <w:i/>
          <w:szCs w:val="24"/>
        </w:rPr>
        <w:t xml:space="preserve"> </w:t>
      </w:r>
    </w:p>
    <w:p w:rsidR="004A000A" w:rsidRDefault="001106CC" w:rsidP="004F7AD1">
      <w:pPr>
        <w:shd w:val="clear" w:color="auto" w:fill="FFFFFF"/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396E5D" w:rsidRPr="00396E5D">
        <w:rPr>
          <w:rFonts w:ascii="Times New Roman" w:hAnsi="Times New Roman" w:cs="Times New Roman"/>
          <w:szCs w:val="24"/>
        </w:rPr>
        <w:t>Выяснить, откуда пришли названия некоторых растений.</w:t>
      </w:r>
    </w:p>
    <w:p w:rsidR="004A000A" w:rsidRPr="00396E5D" w:rsidRDefault="00067429" w:rsidP="004A000A">
      <w:pPr>
        <w:jc w:val="both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b/>
          <w:szCs w:val="24"/>
        </w:rPr>
        <w:t>Тема 29</w:t>
      </w:r>
      <w:r w:rsidR="004A000A" w:rsidRPr="00396E5D">
        <w:rPr>
          <w:rFonts w:ascii="Times New Roman" w:hAnsi="Times New Roman" w:cs="Times New Roman"/>
          <w:b/>
          <w:szCs w:val="24"/>
        </w:rPr>
        <w:t xml:space="preserve">. </w:t>
      </w:r>
      <w:r w:rsidR="004A000A" w:rsidRPr="00EB2274">
        <w:rPr>
          <w:rFonts w:ascii="Times New Roman" w:hAnsi="Times New Roman" w:cs="Times New Roman"/>
          <w:i/>
          <w:szCs w:val="24"/>
        </w:rPr>
        <w:t xml:space="preserve"> </w:t>
      </w:r>
      <w:r w:rsidR="004A000A" w:rsidRPr="00396E5D">
        <w:rPr>
          <w:rFonts w:ascii="Times New Roman" w:hAnsi="Times New Roman" w:cs="Times New Roman"/>
          <w:i/>
          <w:szCs w:val="24"/>
        </w:rPr>
        <w:t>Птицы и звер</w:t>
      </w:r>
      <w:r w:rsidR="004A000A">
        <w:rPr>
          <w:rFonts w:ascii="Times New Roman" w:hAnsi="Times New Roman" w:cs="Times New Roman"/>
          <w:i/>
          <w:szCs w:val="24"/>
        </w:rPr>
        <w:t>и – почему их так называют?</w:t>
      </w:r>
    </w:p>
    <w:p w:rsidR="00396E5D" w:rsidRPr="004F7AD1" w:rsidRDefault="001106CC" w:rsidP="004F7AD1">
      <w:pPr>
        <w:shd w:val="clear" w:color="auto" w:fill="FFFFFF"/>
        <w:rPr>
          <w:rFonts w:ascii="Times New Roman" w:hAnsi="Times New Roman" w:cs="Times New Roman"/>
          <w:szCs w:val="24"/>
        </w:rPr>
      </w:pPr>
      <w:r w:rsidRPr="000F083E">
        <w:rPr>
          <w:rFonts w:ascii="Times New Roman" w:hAnsi="Times New Roman" w:cs="Times New Roman"/>
          <w:i/>
          <w:szCs w:val="24"/>
        </w:rPr>
        <w:t>Теоретическая часть:</w:t>
      </w:r>
      <w:r>
        <w:rPr>
          <w:rFonts w:ascii="Times New Roman" w:hAnsi="Times New Roman" w:cs="Times New Roman"/>
          <w:szCs w:val="24"/>
        </w:rPr>
        <w:t xml:space="preserve"> </w:t>
      </w:r>
      <w:r w:rsidR="004A000A" w:rsidRPr="00396E5D">
        <w:rPr>
          <w:rFonts w:ascii="Times New Roman" w:hAnsi="Times New Roman" w:cs="Times New Roman"/>
          <w:szCs w:val="24"/>
        </w:rPr>
        <w:t>Выяснить, откуда пришли названия некоторых животных.</w:t>
      </w:r>
    </w:p>
    <w:p w:rsidR="00396E5D" w:rsidRPr="00396E5D" w:rsidRDefault="00EB2274" w:rsidP="00396E5D">
      <w:pPr>
        <w:jc w:val="both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b/>
          <w:szCs w:val="24"/>
        </w:rPr>
        <w:t>Тема 3</w:t>
      </w:r>
      <w:r w:rsidR="00067429">
        <w:rPr>
          <w:rFonts w:ascii="Times New Roman" w:hAnsi="Times New Roman" w:cs="Times New Roman"/>
          <w:b/>
          <w:szCs w:val="24"/>
        </w:rPr>
        <w:t>0</w:t>
      </w:r>
      <w:r w:rsidR="00396E5D" w:rsidRPr="00396E5D">
        <w:rPr>
          <w:rFonts w:ascii="Times New Roman" w:hAnsi="Times New Roman" w:cs="Times New Roman"/>
          <w:b/>
          <w:szCs w:val="24"/>
        </w:rPr>
        <w:t xml:space="preserve">. </w:t>
      </w:r>
      <w:r w:rsidR="00CA24E3">
        <w:rPr>
          <w:rFonts w:ascii="Times New Roman" w:hAnsi="Times New Roman" w:cs="Times New Roman"/>
          <w:i/>
          <w:szCs w:val="24"/>
        </w:rPr>
        <w:t xml:space="preserve">Итоговое занятие. </w:t>
      </w:r>
    </w:p>
    <w:p w:rsidR="00396E5D" w:rsidRPr="00396E5D" w:rsidRDefault="00396E5D" w:rsidP="00396E5D">
      <w:pPr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>Выступления учащихся – защита проектов</w:t>
      </w:r>
    </w:p>
    <w:p w:rsidR="00356A4D" w:rsidRPr="00396E5D" w:rsidRDefault="00356A4D" w:rsidP="00396E5D">
      <w:pPr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>.</w:t>
      </w:r>
    </w:p>
    <w:p w:rsidR="00786FF1" w:rsidRPr="00396E5D" w:rsidRDefault="00786FF1">
      <w:pPr>
        <w:rPr>
          <w:rFonts w:ascii="Times New Roman" w:hAnsi="Times New Roman" w:cs="Times New Roman"/>
          <w:szCs w:val="24"/>
        </w:rPr>
        <w:sectPr w:rsidR="00786FF1" w:rsidRPr="00396E5D" w:rsidSect="003D7539">
          <w:footerReference w:type="even" r:id="rId9"/>
          <w:footerReference w:type="default" r:id="rId10"/>
          <w:pgSz w:w="11906" w:h="16838"/>
          <w:pgMar w:top="1134" w:right="567" w:bottom="1134" w:left="1134" w:header="1134" w:footer="1134" w:gutter="0"/>
          <w:cols w:space="720"/>
          <w:titlePg/>
          <w:docGrid w:linePitch="360"/>
        </w:sectPr>
      </w:pPr>
    </w:p>
    <w:p w:rsidR="00C72873" w:rsidRDefault="00C25754" w:rsidP="00C25754">
      <w:pPr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lastRenderedPageBreak/>
        <w:t xml:space="preserve">                                </w:t>
      </w:r>
      <w:r w:rsidR="00A7003B" w:rsidRPr="00A7003B">
        <w:rPr>
          <w:rFonts w:ascii="Times New Roman" w:hAnsi="Times New Roman" w:cs="Times New Roman"/>
          <w:b/>
          <w:szCs w:val="24"/>
          <w:lang w:eastAsia="ru-RU"/>
        </w:rPr>
        <w:t xml:space="preserve">Тематическое планирование </w:t>
      </w:r>
      <w:r w:rsidR="00A7003B">
        <w:rPr>
          <w:rFonts w:ascii="Times New Roman" w:hAnsi="Times New Roman" w:cs="Times New Roman"/>
          <w:b/>
          <w:szCs w:val="24"/>
          <w:lang w:eastAsia="ru-RU"/>
        </w:rPr>
        <w:t>внеурочной деятельности</w:t>
      </w:r>
      <w:r w:rsidR="00C72873">
        <w:rPr>
          <w:rFonts w:ascii="Times New Roman" w:hAnsi="Times New Roman" w:cs="Times New Roman"/>
          <w:b/>
          <w:szCs w:val="24"/>
          <w:lang w:eastAsia="ru-RU"/>
        </w:rPr>
        <w:t xml:space="preserve"> </w:t>
      </w:r>
    </w:p>
    <w:p w:rsidR="00A7003B" w:rsidRPr="00C72873" w:rsidRDefault="00C72873" w:rsidP="00C72873">
      <w:pPr>
        <w:ind w:firstLine="709"/>
        <w:jc w:val="center"/>
        <w:rPr>
          <w:rFonts w:ascii="Times New Roman" w:hAnsi="Times New Roman"/>
          <w:b/>
          <w:szCs w:val="24"/>
        </w:rPr>
      </w:pPr>
      <w:r w:rsidRPr="00C72873">
        <w:rPr>
          <w:rFonts w:ascii="Times New Roman" w:hAnsi="Times New Roman"/>
          <w:b/>
          <w:szCs w:val="24"/>
        </w:rPr>
        <w:t>«К тайнам слова: занимательная лексика»</w:t>
      </w:r>
    </w:p>
    <w:p w:rsidR="00A7003B" w:rsidRPr="00A7003B" w:rsidRDefault="00A7003B" w:rsidP="00A7003B">
      <w:pPr>
        <w:jc w:val="center"/>
        <w:rPr>
          <w:rFonts w:ascii="Times New Roman" w:hAnsi="Times New Roman" w:cs="Times New Roman"/>
          <w:b/>
          <w:szCs w:val="24"/>
          <w:lang w:eastAsia="ru-RU"/>
        </w:rPr>
      </w:pPr>
      <w:r w:rsidRPr="00A7003B">
        <w:rPr>
          <w:rFonts w:ascii="Times New Roman" w:hAnsi="Times New Roman" w:cs="Times New Roman"/>
          <w:b/>
          <w:szCs w:val="24"/>
          <w:lang w:eastAsia="ru-RU"/>
        </w:rPr>
        <w:t xml:space="preserve"> </w:t>
      </w:r>
      <w:r w:rsidR="00D051F4">
        <w:rPr>
          <w:rFonts w:ascii="Times New Roman" w:hAnsi="Times New Roman" w:cs="Times New Roman"/>
          <w:b/>
          <w:szCs w:val="24"/>
          <w:lang w:eastAsia="ru-RU"/>
        </w:rPr>
        <w:t>5 класс</w:t>
      </w:r>
      <w:r w:rsidRPr="00A7003B">
        <w:rPr>
          <w:rFonts w:ascii="Times New Roman" w:hAnsi="Times New Roman" w:cs="Times New Roman"/>
          <w:b/>
          <w:szCs w:val="24"/>
          <w:lang w:eastAsia="ru-RU"/>
        </w:rPr>
        <w:t xml:space="preserve"> </w:t>
      </w:r>
    </w:p>
    <w:p w:rsidR="00A7003B" w:rsidRPr="00A7003B" w:rsidRDefault="00A7003B" w:rsidP="00A7003B">
      <w:pPr>
        <w:jc w:val="center"/>
        <w:rPr>
          <w:rFonts w:ascii="Times New Roman" w:hAnsi="Times New Roman" w:cs="Times New Roman"/>
          <w:szCs w:val="24"/>
          <w:lang w:eastAsia="ru-RU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364"/>
        <w:gridCol w:w="1418"/>
      </w:tblGrid>
      <w:tr w:rsidR="00D7559F" w:rsidRPr="00A7003B" w:rsidTr="004D5459">
        <w:trPr>
          <w:trHeight w:val="276"/>
        </w:trPr>
        <w:tc>
          <w:tcPr>
            <w:tcW w:w="850" w:type="dxa"/>
            <w:vMerge w:val="restart"/>
          </w:tcPr>
          <w:p w:rsidR="00D7559F" w:rsidRPr="00A7003B" w:rsidRDefault="00D7559F" w:rsidP="00A7003B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7003B">
              <w:rPr>
                <w:rFonts w:ascii="Times New Roman" w:hAnsi="Times New Roman" w:cs="Times New Roman"/>
                <w:szCs w:val="24"/>
                <w:lang w:eastAsia="ru-RU"/>
              </w:rPr>
              <w:t>№ п\п</w:t>
            </w:r>
          </w:p>
        </w:tc>
        <w:tc>
          <w:tcPr>
            <w:tcW w:w="8364" w:type="dxa"/>
            <w:vMerge w:val="restart"/>
          </w:tcPr>
          <w:p w:rsidR="00D7559F" w:rsidRPr="00A7003B" w:rsidRDefault="00D7559F" w:rsidP="00C72873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7003B">
              <w:rPr>
                <w:rFonts w:ascii="Times New Roman" w:hAnsi="Times New Roman" w:cs="Times New Roman"/>
                <w:szCs w:val="24"/>
                <w:lang w:eastAsia="ru-RU"/>
              </w:rPr>
              <w:t xml:space="preserve">Раздел и тема </w:t>
            </w:r>
            <w:r>
              <w:rPr>
                <w:rFonts w:ascii="Times New Roman" w:hAnsi="Times New Roman" w:cs="Times New Roman"/>
                <w:szCs w:val="24"/>
                <w:lang w:eastAsia="ru-RU"/>
              </w:rPr>
              <w:t>занятия</w:t>
            </w:r>
          </w:p>
        </w:tc>
        <w:tc>
          <w:tcPr>
            <w:tcW w:w="1418" w:type="dxa"/>
            <w:vMerge w:val="restart"/>
          </w:tcPr>
          <w:p w:rsidR="00D7559F" w:rsidRPr="00A7003B" w:rsidRDefault="00D7559F" w:rsidP="00A7003B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7003B">
              <w:rPr>
                <w:rFonts w:ascii="Times New Roman" w:hAnsi="Times New Roman" w:cs="Times New Roman"/>
                <w:szCs w:val="24"/>
                <w:lang w:eastAsia="ru-RU"/>
              </w:rPr>
              <w:t>Кол-во часов</w:t>
            </w:r>
          </w:p>
        </w:tc>
      </w:tr>
      <w:tr w:rsidR="00D7559F" w:rsidRPr="00A7003B" w:rsidTr="004D5459">
        <w:trPr>
          <w:trHeight w:val="375"/>
        </w:trPr>
        <w:tc>
          <w:tcPr>
            <w:tcW w:w="850" w:type="dxa"/>
            <w:vMerge/>
          </w:tcPr>
          <w:p w:rsidR="00D7559F" w:rsidRPr="00A7003B" w:rsidRDefault="00D7559F" w:rsidP="00A7003B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364" w:type="dxa"/>
            <w:vMerge/>
          </w:tcPr>
          <w:p w:rsidR="00D7559F" w:rsidRPr="00A7003B" w:rsidRDefault="00D7559F" w:rsidP="00A7003B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D7559F" w:rsidRPr="00A7003B" w:rsidRDefault="00D7559F" w:rsidP="00A7003B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</w:tr>
      <w:tr w:rsidR="00D7559F" w:rsidRPr="005613B4" w:rsidTr="004D5459">
        <w:trPr>
          <w:trHeight w:val="375"/>
        </w:trPr>
        <w:tc>
          <w:tcPr>
            <w:tcW w:w="9214" w:type="dxa"/>
            <w:gridSpan w:val="2"/>
          </w:tcPr>
          <w:p w:rsidR="00D7559F" w:rsidRPr="005613B4" w:rsidRDefault="00D7559F" w:rsidP="00C72873">
            <w:pPr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5613B4">
              <w:rPr>
                <w:rFonts w:ascii="Times New Roman" w:hAnsi="Times New Roman" w:cs="Times New Roman"/>
                <w:b/>
                <w:szCs w:val="24"/>
                <w:lang w:eastAsia="ru-RU"/>
              </w:rPr>
              <w:t xml:space="preserve">1. </w:t>
            </w:r>
            <w:r w:rsidRPr="005613B4">
              <w:rPr>
                <w:rFonts w:ascii="Times New Roman" w:hAnsi="Times New Roman" w:cs="Times New Roman"/>
                <w:b/>
                <w:szCs w:val="24"/>
              </w:rPr>
              <w:t>Звучащая строка</w:t>
            </w:r>
          </w:p>
        </w:tc>
        <w:tc>
          <w:tcPr>
            <w:tcW w:w="1418" w:type="dxa"/>
          </w:tcPr>
          <w:p w:rsidR="00D7559F" w:rsidRPr="005613B4" w:rsidRDefault="00D7559F" w:rsidP="00CA24E3">
            <w:pPr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5613B4">
              <w:rPr>
                <w:rFonts w:ascii="Times New Roman" w:hAnsi="Times New Roman" w:cs="Times New Roman"/>
                <w:b/>
                <w:szCs w:val="24"/>
                <w:lang w:eastAsia="ru-RU"/>
              </w:rPr>
              <w:t>7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C72873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613B4">
              <w:rPr>
                <w:rFonts w:ascii="Times New Roman" w:hAnsi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8364" w:type="dxa"/>
          </w:tcPr>
          <w:p w:rsidR="00D7559F" w:rsidRPr="005613B4" w:rsidRDefault="00D7559F" w:rsidP="00C72873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Что такое орфоэпия?</w:t>
            </w:r>
          </w:p>
        </w:tc>
        <w:tc>
          <w:tcPr>
            <w:tcW w:w="1418" w:type="dxa"/>
          </w:tcPr>
          <w:p w:rsidR="00D7559F" w:rsidRPr="005613B4" w:rsidRDefault="00D7559F" w:rsidP="00CA24E3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613B4"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C72873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613B4">
              <w:rPr>
                <w:rFonts w:ascii="Times New Roman" w:hAnsi="Times New Roman" w:cs="Times New Roman"/>
                <w:szCs w:val="24"/>
                <w:lang w:eastAsia="ru-RU"/>
              </w:rPr>
              <w:t>2.</w:t>
            </w:r>
          </w:p>
        </w:tc>
        <w:tc>
          <w:tcPr>
            <w:tcW w:w="8364" w:type="dxa"/>
          </w:tcPr>
          <w:p w:rsidR="00D7559F" w:rsidRPr="005613B4" w:rsidRDefault="00D7559F" w:rsidP="00C72873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Что такое фонография или звукозапись?</w:t>
            </w:r>
          </w:p>
        </w:tc>
        <w:tc>
          <w:tcPr>
            <w:tcW w:w="1418" w:type="dxa"/>
          </w:tcPr>
          <w:p w:rsidR="00D7559F" w:rsidRPr="005613B4" w:rsidRDefault="00D7559F" w:rsidP="00CA24E3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613B4"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C72873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613B4">
              <w:rPr>
                <w:rFonts w:ascii="Times New Roman" w:hAnsi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8364" w:type="dxa"/>
          </w:tcPr>
          <w:p w:rsidR="00D7559F" w:rsidRPr="005613B4" w:rsidRDefault="00D7559F" w:rsidP="00C72873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Звуки не буквы!</w:t>
            </w:r>
          </w:p>
        </w:tc>
        <w:tc>
          <w:tcPr>
            <w:tcW w:w="1418" w:type="dxa"/>
          </w:tcPr>
          <w:p w:rsidR="00D7559F" w:rsidRPr="005613B4" w:rsidRDefault="00D7559F" w:rsidP="00CA24E3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613B4"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C72873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613B4">
              <w:rPr>
                <w:rFonts w:ascii="Times New Roman" w:hAnsi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8364" w:type="dxa"/>
          </w:tcPr>
          <w:p w:rsidR="00D7559F" w:rsidRPr="005613B4" w:rsidRDefault="00D7559F" w:rsidP="00C72873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Звучащая строка.</w:t>
            </w:r>
          </w:p>
        </w:tc>
        <w:tc>
          <w:tcPr>
            <w:tcW w:w="1418" w:type="dxa"/>
          </w:tcPr>
          <w:p w:rsidR="00D7559F" w:rsidRPr="005613B4" w:rsidRDefault="00D7559F" w:rsidP="00CA24E3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613B4"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613B4">
              <w:rPr>
                <w:rFonts w:ascii="Times New Roman" w:hAnsi="Times New Roman" w:cs="Times New Roman"/>
                <w:szCs w:val="24"/>
                <w:lang w:eastAsia="ru-RU"/>
              </w:rPr>
              <w:t>5.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Банты и шарфы.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613B4"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613B4">
              <w:rPr>
                <w:rFonts w:ascii="Times New Roman" w:hAnsi="Times New Roman" w:cs="Times New Roman"/>
                <w:szCs w:val="24"/>
                <w:lang w:eastAsia="ru-RU"/>
              </w:rPr>
              <w:t>6.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«</w:t>
            </w:r>
            <w:proofErr w:type="spellStart"/>
            <w:r w:rsidRPr="005613B4">
              <w:rPr>
                <w:rFonts w:ascii="Times New Roman" w:hAnsi="Times New Roman" w:cs="Times New Roman"/>
                <w:szCs w:val="24"/>
              </w:rPr>
              <w:t>Пигмалион</w:t>
            </w:r>
            <w:proofErr w:type="spellEnd"/>
            <w:r w:rsidRPr="005613B4">
              <w:rPr>
                <w:rFonts w:ascii="Times New Roman" w:hAnsi="Times New Roman" w:cs="Times New Roman"/>
                <w:szCs w:val="24"/>
              </w:rPr>
              <w:t>» учит орфоэпии.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613B4"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613B4">
              <w:rPr>
                <w:rFonts w:ascii="Times New Roman" w:hAnsi="Times New Roman" w:cs="Times New Roman"/>
                <w:szCs w:val="24"/>
                <w:lang w:eastAsia="ru-RU"/>
              </w:rPr>
              <w:t>7.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 xml:space="preserve">Кис- кис! </w:t>
            </w:r>
            <w:proofErr w:type="gramStart"/>
            <w:r w:rsidRPr="005613B4">
              <w:rPr>
                <w:rFonts w:ascii="Times New Roman" w:hAnsi="Times New Roman" w:cs="Times New Roman"/>
                <w:szCs w:val="24"/>
              </w:rPr>
              <w:t>Мяу!,</w:t>
            </w:r>
            <w:proofErr w:type="gramEnd"/>
            <w:r w:rsidRPr="005613B4">
              <w:rPr>
                <w:rFonts w:ascii="Times New Roman" w:hAnsi="Times New Roman" w:cs="Times New Roman"/>
                <w:szCs w:val="24"/>
              </w:rPr>
              <w:t xml:space="preserve"> или Кое- что о звукоподражаниях.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613B4"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</w:tr>
      <w:tr w:rsidR="00D7559F" w:rsidRPr="005613B4" w:rsidTr="004D5459">
        <w:trPr>
          <w:trHeight w:val="363"/>
        </w:trPr>
        <w:tc>
          <w:tcPr>
            <w:tcW w:w="9214" w:type="dxa"/>
            <w:gridSpan w:val="2"/>
          </w:tcPr>
          <w:p w:rsidR="00D7559F" w:rsidRPr="005613B4" w:rsidRDefault="00D7559F" w:rsidP="00D051F4">
            <w:pPr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5613B4">
              <w:rPr>
                <w:rFonts w:ascii="Times New Roman" w:hAnsi="Times New Roman" w:cs="Times New Roman"/>
                <w:b/>
                <w:szCs w:val="24"/>
                <w:lang w:eastAsia="ru-RU"/>
              </w:rPr>
              <w:t xml:space="preserve">2. </w:t>
            </w:r>
            <w:r w:rsidRPr="005613B4">
              <w:rPr>
                <w:rFonts w:ascii="Times New Roman" w:hAnsi="Times New Roman" w:cs="Times New Roman"/>
                <w:b/>
                <w:szCs w:val="24"/>
              </w:rPr>
              <w:t>Таинства лексики</w:t>
            </w:r>
          </w:p>
        </w:tc>
        <w:tc>
          <w:tcPr>
            <w:tcW w:w="1418" w:type="dxa"/>
          </w:tcPr>
          <w:p w:rsidR="00D7559F" w:rsidRPr="00CA24E3" w:rsidRDefault="00D7559F" w:rsidP="00D051F4">
            <w:pPr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eastAsia="ru-RU"/>
              </w:rPr>
              <w:t>19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8</w:t>
            </w:r>
            <w:r>
              <w:rPr>
                <w:rFonts w:ascii="Times New Roman" w:hAnsi="Times New Roman" w:cs="Times New Roman"/>
                <w:szCs w:val="24"/>
              </w:rPr>
              <w:t>-9</w:t>
            </w:r>
            <w:r w:rsidRPr="005613B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Имена вещей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  <w:r w:rsidRPr="005613B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Добрые слова</w:t>
            </w:r>
            <w:r w:rsidRPr="005613B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</w:t>
            </w:r>
            <w:r w:rsidRPr="005613B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В царстве смыслов много дорог.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  <w:r w:rsidRPr="005613B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364" w:type="dxa"/>
          </w:tcPr>
          <w:p w:rsidR="00D7559F" w:rsidRPr="005E1945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E1945">
              <w:rPr>
                <w:rFonts w:ascii="Times New Roman" w:hAnsi="Times New Roman" w:cs="Times New Roman"/>
                <w:iCs/>
                <w:sz w:val="21"/>
                <w:szCs w:val="21"/>
                <w:lang w:eastAsia="ru-RU"/>
              </w:rPr>
              <w:t xml:space="preserve">Приготовим многослойный пирог. 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</w:t>
            </w:r>
            <w:r w:rsidRPr="005613B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Как и почему появляются новые слова?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  <w:r w:rsidRPr="005613B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«Откуда катится каракатица?» О словарях, которые рассказывают об истории слов.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  <w:r w:rsidRPr="005613B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Об одном и том же - разными словами.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  <w:r w:rsidRPr="005613B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Как возникают названия.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</w:t>
            </w:r>
            <w:r w:rsidRPr="005613B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Слова – антиподы.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Фразеологические обороты.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</w:t>
            </w:r>
            <w:r w:rsidRPr="005613B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Cs w:val="24"/>
              </w:rPr>
              <w:t>Чужие</w:t>
            </w:r>
            <w:r w:rsidRPr="005613B4">
              <w:rPr>
                <w:rFonts w:ascii="Times New Roman" w:hAnsi="Times New Roman" w:cs="Times New Roman"/>
                <w:szCs w:val="24"/>
              </w:rPr>
              <w:t>» слов</w:t>
            </w:r>
            <w:r>
              <w:rPr>
                <w:rFonts w:ascii="Times New Roman" w:hAnsi="Times New Roman" w:cs="Times New Roman"/>
                <w:szCs w:val="24"/>
              </w:rPr>
              <w:t>а</w:t>
            </w:r>
            <w:r w:rsidRPr="005613B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  <w:r w:rsidRPr="005613B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«Он весь свободы торжество».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  <w:r w:rsidRPr="005613B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Мы говорим его стихами.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22-23</w:t>
            </w:r>
          </w:p>
        </w:tc>
        <w:tc>
          <w:tcPr>
            <w:tcW w:w="8364" w:type="dxa"/>
          </w:tcPr>
          <w:p w:rsidR="00D7559F" w:rsidRPr="002D2996" w:rsidRDefault="00D7559F" w:rsidP="00D051F4">
            <w:pPr>
              <w:spacing w:after="150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067429">
              <w:rPr>
                <w:rFonts w:ascii="Times New Roman" w:hAnsi="Times New Roman" w:cs="Times New Roman"/>
                <w:iCs/>
                <w:sz w:val="21"/>
                <w:szCs w:val="21"/>
                <w:lang w:eastAsia="ru-RU"/>
              </w:rPr>
              <w:t>Крылатые слова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24-25</w:t>
            </w:r>
            <w:r w:rsidRPr="005613B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 стране Сочинителей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</w:t>
            </w:r>
            <w:r w:rsidRPr="005613B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Словарь- грамотей.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7559F" w:rsidRPr="005613B4" w:rsidTr="004D5459">
        <w:tc>
          <w:tcPr>
            <w:tcW w:w="9214" w:type="dxa"/>
            <w:gridSpan w:val="2"/>
          </w:tcPr>
          <w:p w:rsidR="00D7559F" w:rsidRPr="005613B4" w:rsidRDefault="00D7559F" w:rsidP="00D051F4">
            <w:pPr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 w:rsidRPr="005613B4">
              <w:rPr>
                <w:rFonts w:ascii="Times New Roman" w:hAnsi="Times New Roman" w:cs="Times New Roman"/>
                <w:b/>
                <w:szCs w:val="24"/>
                <w:lang w:eastAsia="ru-RU"/>
              </w:rPr>
              <w:t xml:space="preserve">3. </w:t>
            </w:r>
            <w:r w:rsidRPr="005613B4">
              <w:rPr>
                <w:rFonts w:ascii="Times New Roman" w:hAnsi="Times New Roman" w:cs="Times New Roman"/>
                <w:b/>
                <w:szCs w:val="24"/>
              </w:rPr>
              <w:t>Слово о словах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jc w:val="center"/>
              <w:rPr>
                <w:rFonts w:ascii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Cs w:val="24"/>
                <w:lang w:eastAsia="ru-RU"/>
              </w:rPr>
              <w:t>9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tabs>
                <w:tab w:val="center" w:pos="2997"/>
              </w:tabs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Откуда пришли наши</w:t>
            </w:r>
            <w:r w:rsidRPr="005613B4">
              <w:rPr>
                <w:rFonts w:ascii="Times New Roman" w:hAnsi="Times New Roman" w:cs="Times New Roman"/>
                <w:szCs w:val="24"/>
              </w:rPr>
              <w:t xml:space="preserve"> имена?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</w:t>
            </w:r>
          </w:p>
        </w:tc>
        <w:tc>
          <w:tcPr>
            <w:tcW w:w="8364" w:type="dxa"/>
          </w:tcPr>
          <w:p w:rsidR="00D7559F" w:rsidRDefault="00D7559F" w:rsidP="00D051F4">
            <w:pPr>
              <w:tabs>
                <w:tab w:val="center" w:pos="2997"/>
              </w:tabs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Откуда пришли наши</w:t>
            </w:r>
            <w:r w:rsidRPr="005613B4">
              <w:rPr>
                <w:rFonts w:ascii="Times New Roman" w:hAnsi="Times New Roman" w:cs="Times New Roman"/>
                <w:szCs w:val="24"/>
              </w:rPr>
              <w:t xml:space="preserve"> имена?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1418" w:type="dxa"/>
          </w:tcPr>
          <w:p w:rsidR="00D7559F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</w:t>
            </w:r>
          </w:p>
        </w:tc>
        <w:tc>
          <w:tcPr>
            <w:tcW w:w="8364" w:type="dxa"/>
          </w:tcPr>
          <w:p w:rsidR="00D7559F" w:rsidRPr="00EB2274" w:rsidRDefault="00D7559F" w:rsidP="00D051F4">
            <w:pPr>
              <w:tabs>
                <w:tab w:val="center" w:pos="2997"/>
              </w:tabs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EB2274">
              <w:rPr>
                <w:rFonts w:ascii="Times New Roman" w:hAnsi="Times New Roman" w:cs="Times New Roman"/>
                <w:szCs w:val="24"/>
              </w:rPr>
              <w:t>Древнерусские имена.</w:t>
            </w:r>
            <w:r w:rsidRPr="00EB2274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EB2274">
              <w:rPr>
                <w:rFonts w:ascii="Times New Roman" w:hAnsi="Times New Roman" w:cs="Times New Roman"/>
                <w:szCs w:val="24"/>
              </w:rPr>
              <w:t>Смуглая Чернавка.</w:t>
            </w:r>
          </w:p>
        </w:tc>
        <w:tc>
          <w:tcPr>
            <w:tcW w:w="1418" w:type="dxa"/>
          </w:tcPr>
          <w:p w:rsidR="00D7559F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</w:t>
            </w:r>
            <w:r w:rsidRPr="005613B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 xml:space="preserve">Времена года. 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7559F" w:rsidRPr="005613B4" w:rsidTr="004D5459">
        <w:trPr>
          <w:trHeight w:val="557"/>
        </w:trPr>
        <w:tc>
          <w:tcPr>
            <w:tcW w:w="850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31</w:t>
            </w:r>
            <w:r w:rsidRPr="005613B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О том, что мы носим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32</w:t>
            </w:r>
            <w:r w:rsidRPr="005613B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Растения – почему их так называют?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Птицы и звери – почему их так называют?</w:t>
            </w:r>
          </w:p>
        </w:tc>
        <w:tc>
          <w:tcPr>
            <w:tcW w:w="1418" w:type="dxa"/>
          </w:tcPr>
          <w:p w:rsidR="00D7559F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34</w:t>
            </w:r>
            <w:r w:rsidRPr="005613B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Итоговое занятие.</w:t>
            </w:r>
          </w:p>
        </w:tc>
        <w:tc>
          <w:tcPr>
            <w:tcW w:w="1418" w:type="dxa"/>
          </w:tcPr>
          <w:p w:rsidR="00D7559F" w:rsidRPr="005613B4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D7559F" w:rsidRPr="005613B4" w:rsidTr="004D5459">
        <w:tc>
          <w:tcPr>
            <w:tcW w:w="850" w:type="dxa"/>
          </w:tcPr>
          <w:p w:rsidR="00D7559F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35</w:t>
            </w:r>
          </w:p>
        </w:tc>
        <w:tc>
          <w:tcPr>
            <w:tcW w:w="8364" w:type="dxa"/>
          </w:tcPr>
          <w:p w:rsidR="00D7559F" w:rsidRPr="005613B4" w:rsidRDefault="00D7559F" w:rsidP="00D051F4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5613B4">
              <w:rPr>
                <w:rFonts w:ascii="Times New Roman" w:hAnsi="Times New Roman" w:cs="Times New Roman"/>
                <w:szCs w:val="24"/>
              </w:rPr>
              <w:t>Итоговое занятие.</w:t>
            </w:r>
          </w:p>
        </w:tc>
        <w:tc>
          <w:tcPr>
            <w:tcW w:w="1418" w:type="dxa"/>
          </w:tcPr>
          <w:p w:rsidR="00D7559F" w:rsidRDefault="00D7559F" w:rsidP="00D051F4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</w:tbl>
    <w:p w:rsidR="003F23A1" w:rsidRDefault="003F23A1">
      <w:pPr>
        <w:rPr>
          <w:rFonts w:ascii="Times New Roman" w:eastAsia="Calibri" w:hAnsi="Times New Roman" w:cs="Times New Roman"/>
          <w:b/>
          <w:i/>
          <w:szCs w:val="24"/>
        </w:rPr>
      </w:pPr>
    </w:p>
    <w:p w:rsidR="003F23A1" w:rsidRPr="005613B4" w:rsidRDefault="003F23A1">
      <w:pPr>
        <w:rPr>
          <w:rFonts w:ascii="Times New Roman" w:eastAsia="Calibri" w:hAnsi="Times New Roman" w:cs="Times New Roman"/>
          <w:b/>
          <w:i/>
          <w:szCs w:val="24"/>
        </w:rPr>
      </w:pPr>
    </w:p>
    <w:p w:rsidR="003F23A1" w:rsidRPr="003F23A1" w:rsidRDefault="000472B1" w:rsidP="000472B1">
      <w:pPr>
        <w:tabs>
          <w:tab w:val="left" w:pos="3510"/>
        </w:tabs>
        <w:spacing w:after="150" w:line="259" w:lineRule="auto"/>
        <w:jc w:val="center"/>
        <w:rPr>
          <w:rFonts w:ascii="Times New Roman" w:hAnsi="Times New Roman" w:cs="Times New Roman"/>
          <w:sz w:val="21"/>
          <w:szCs w:val="21"/>
          <w:lang w:eastAsia="ru-RU"/>
        </w:rPr>
      </w:pPr>
      <w:r w:rsidRPr="00C117DF">
        <w:rPr>
          <w:rFonts w:ascii="Times New Roman" w:hAnsi="Times New Roman"/>
          <w:b/>
          <w:sz w:val="28"/>
        </w:rPr>
        <w:t>Учебно-</w:t>
      </w:r>
      <w:r>
        <w:rPr>
          <w:rFonts w:ascii="Times New Roman" w:hAnsi="Times New Roman"/>
          <w:b/>
          <w:sz w:val="28"/>
        </w:rPr>
        <w:t>методическое и м</w:t>
      </w:r>
      <w:r w:rsidRPr="001D2204">
        <w:rPr>
          <w:rFonts w:ascii="Times New Roman" w:hAnsi="Times New Roman"/>
          <w:b/>
          <w:sz w:val="28"/>
        </w:rPr>
        <w:t>атериально-техническое обеспечение</w:t>
      </w:r>
    </w:p>
    <w:p w:rsidR="003F23A1" w:rsidRPr="00396E5D" w:rsidRDefault="003F23A1" w:rsidP="00022F5F">
      <w:pPr>
        <w:ind w:firstLine="709"/>
        <w:jc w:val="center"/>
        <w:rPr>
          <w:rFonts w:ascii="Times New Roman" w:hAnsi="Times New Roman"/>
          <w:b/>
          <w:szCs w:val="24"/>
        </w:rPr>
      </w:pPr>
    </w:p>
    <w:p w:rsidR="003F23A1" w:rsidRDefault="00593C6B" w:rsidP="003F23A1">
      <w:pPr>
        <w:numPr>
          <w:ilvl w:val="0"/>
          <w:numId w:val="20"/>
        </w:numPr>
        <w:ind w:left="142"/>
        <w:jc w:val="both"/>
        <w:rPr>
          <w:rFonts w:ascii="Times New Roman" w:hAnsi="Times New Roman" w:cs="Times New Roman"/>
          <w:szCs w:val="24"/>
          <w:lang w:eastAsia="ru-RU"/>
        </w:rPr>
      </w:pPr>
      <w:proofErr w:type="spellStart"/>
      <w:r w:rsidRPr="00593C6B">
        <w:rPr>
          <w:rFonts w:ascii="Times New Roman" w:hAnsi="Times New Roman" w:cs="Times New Roman"/>
          <w:szCs w:val="24"/>
        </w:rPr>
        <w:t>Д.В.Григорьев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r w:rsidRPr="00593C6B">
        <w:rPr>
          <w:rFonts w:ascii="Times New Roman" w:hAnsi="Times New Roman" w:cs="Times New Roman"/>
          <w:szCs w:val="24"/>
        </w:rPr>
        <w:t>Внеурочная деятельность Методический конструктор М.: Просвещение 2014</w:t>
      </w:r>
    </w:p>
    <w:p w:rsidR="00F77321" w:rsidRDefault="005C33FA" w:rsidP="005C33FA">
      <w:pPr>
        <w:numPr>
          <w:ilvl w:val="0"/>
          <w:numId w:val="20"/>
        </w:numPr>
        <w:ind w:left="142"/>
        <w:jc w:val="both"/>
        <w:rPr>
          <w:rFonts w:ascii="Times New Roman" w:hAnsi="Times New Roman" w:cs="Times New Roman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Cs w:val="24"/>
        </w:rPr>
        <w:t>Д.В.Григорьев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r w:rsidRPr="00161060">
        <w:rPr>
          <w:rFonts w:ascii="Times New Roman" w:hAnsi="Times New Roman" w:cs="Times New Roman"/>
          <w:szCs w:val="24"/>
        </w:rPr>
        <w:t>Пр</w:t>
      </w:r>
      <w:r>
        <w:rPr>
          <w:rFonts w:ascii="Times New Roman" w:hAnsi="Times New Roman" w:cs="Times New Roman"/>
          <w:szCs w:val="24"/>
        </w:rPr>
        <w:t xml:space="preserve">ограмма внеурочной деятельности </w:t>
      </w:r>
      <w:r w:rsidRPr="00161060">
        <w:rPr>
          <w:rFonts w:ascii="Times New Roman" w:hAnsi="Times New Roman" w:cs="Times New Roman"/>
          <w:szCs w:val="24"/>
        </w:rPr>
        <w:t>М.: Просвещение 2011</w:t>
      </w:r>
    </w:p>
    <w:p w:rsidR="00C117DF" w:rsidRPr="005C33FA" w:rsidRDefault="00C117DF" w:rsidP="005C33FA">
      <w:pPr>
        <w:numPr>
          <w:ilvl w:val="0"/>
          <w:numId w:val="20"/>
        </w:numPr>
        <w:ind w:left="142"/>
        <w:jc w:val="both"/>
        <w:rPr>
          <w:rFonts w:ascii="Times New Roman" w:hAnsi="Times New Roman" w:cs="Times New Roman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Cs w:val="24"/>
        </w:rPr>
        <w:t>А.А.Акишина</w:t>
      </w:r>
      <w:proofErr w:type="spellEnd"/>
      <w:r>
        <w:rPr>
          <w:rFonts w:ascii="Times New Roman" w:hAnsi="Times New Roman" w:cs="Times New Roman"/>
          <w:szCs w:val="24"/>
        </w:rPr>
        <w:t xml:space="preserve"> Русский язык в играх Учебное пособие М.: Русский язык 2011</w:t>
      </w:r>
    </w:p>
    <w:p w:rsidR="00F77321" w:rsidRPr="00F77321" w:rsidRDefault="00F77321" w:rsidP="00F77321">
      <w:pPr>
        <w:pStyle w:val="af4"/>
        <w:suppressAutoHyphens/>
        <w:spacing w:line="240" w:lineRule="atLeast"/>
        <w:ind w:left="360"/>
        <w:jc w:val="both"/>
        <w:rPr>
          <w:rFonts w:ascii="Times New Roman" w:eastAsia="Calibri" w:hAnsi="Times New Roman" w:cs="Times New Roman"/>
          <w:szCs w:val="24"/>
        </w:rPr>
      </w:pPr>
    </w:p>
    <w:p w:rsidR="00495BA7" w:rsidRPr="00495BA7" w:rsidRDefault="00495BA7" w:rsidP="00495BA7">
      <w:pPr>
        <w:ind w:left="-218"/>
        <w:jc w:val="both"/>
        <w:rPr>
          <w:rFonts w:ascii="Times New Roman" w:hAnsi="Times New Roman" w:cs="Times New Roman"/>
          <w:szCs w:val="24"/>
          <w:lang w:eastAsia="ru-RU"/>
        </w:rPr>
      </w:pPr>
    </w:p>
    <w:p w:rsidR="00495BA7" w:rsidRPr="00495BA7" w:rsidRDefault="00495BA7" w:rsidP="00495BA7">
      <w:pPr>
        <w:ind w:left="142"/>
        <w:jc w:val="both"/>
        <w:rPr>
          <w:rFonts w:ascii="Times New Roman" w:hAnsi="Times New Roman" w:cs="Times New Roman"/>
          <w:b/>
          <w:szCs w:val="24"/>
          <w:lang w:eastAsia="ru-RU"/>
        </w:rPr>
      </w:pPr>
      <w:r w:rsidRPr="00495BA7">
        <w:rPr>
          <w:rFonts w:ascii="Times New Roman" w:hAnsi="Times New Roman" w:cs="Times New Roman"/>
          <w:b/>
          <w:szCs w:val="24"/>
          <w:lang w:eastAsia="ru-RU"/>
        </w:rPr>
        <w:t>Справочные пособия</w:t>
      </w:r>
    </w:p>
    <w:p w:rsidR="00495BA7" w:rsidRPr="00495BA7" w:rsidRDefault="00495BA7" w:rsidP="00495BA7">
      <w:pPr>
        <w:numPr>
          <w:ilvl w:val="0"/>
          <w:numId w:val="21"/>
        </w:numPr>
        <w:ind w:left="142"/>
        <w:rPr>
          <w:rFonts w:ascii="Times New Roman" w:hAnsi="Times New Roman" w:cs="Times New Roman"/>
          <w:szCs w:val="24"/>
          <w:lang w:eastAsia="ru-RU"/>
        </w:rPr>
      </w:pPr>
      <w:r w:rsidRPr="00495BA7">
        <w:rPr>
          <w:rFonts w:ascii="Times New Roman" w:hAnsi="Times New Roman" w:cs="Times New Roman"/>
          <w:szCs w:val="24"/>
          <w:lang w:eastAsia="ru-RU"/>
        </w:rPr>
        <w:t xml:space="preserve">В.И.Даль.  </w:t>
      </w:r>
      <w:proofErr w:type="gramStart"/>
      <w:r w:rsidRPr="00495BA7">
        <w:rPr>
          <w:rFonts w:ascii="Times New Roman" w:hAnsi="Times New Roman" w:cs="Times New Roman"/>
          <w:szCs w:val="24"/>
          <w:lang w:eastAsia="ru-RU"/>
        </w:rPr>
        <w:t>Толковый  словарь</w:t>
      </w:r>
      <w:proofErr w:type="gramEnd"/>
      <w:r w:rsidRPr="00495BA7">
        <w:rPr>
          <w:rFonts w:ascii="Times New Roman" w:hAnsi="Times New Roman" w:cs="Times New Roman"/>
          <w:szCs w:val="24"/>
          <w:lang w:eastAsia="ru-RU"/>
        </w:rPr>
        <w:t xml:space="preserve">  . – М.: </w:t>
      </w:r>
      <w:proofErr w:type="gramStart"/>
      <w:r w:rsidRPr="00495BA7">
        <w:rPr>
          <w:rFonts w:ascii="Times New Roman" w:hAnsi="Times New Roman" w:cs="Times New Roman"/>
          <w:szCs w:val="24"/>
          <w:lang w:eastAsia="ru-RU"/>
        </w:rPr>
        <w:t>Просвещение,  2008</w:t>
      </w:r>
      <w:proofErr w:type="gramEnd"/>
      <w:r w:rsidRPr="00495BA7">
        <w:rPr>
          <w:rFonts w:ascii="Times New Roman" w:hAnsi="Times New Roman" w:cs="Times New Roman"/>
          <w:szCs w:val="24"/>
          <w:lang w:eastAsia="ru-RU"/>
        </w:rPr>
        <w:t xml:space="preserve">. </w:t>
      </w:r>
    </w:p>
    <w:p w:rsidR="00495BA7" w:rsidRDefault="00D7559F" w:rsidP="00495BA7">
      <w:pPr>
        <w:numPr>
          <w:ilvl w:val="0"/>
          <w:numId w:val="21"/>
        </w:numPr>
        <w:ind w:left="142"/>
        <w:rPr>
          <w:rFonts w:ascii="Times New Roman" w:hAnsi="Times New Roman" w:cs="Times New Roman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Cs w:val="24"/>
          <w:lang w:eastAsia="ru-RU"/>
        </w:rPr>
        <w:t>С.И.</w:t>
      </w:r>
      <w:r w:rsidR="00495BA7" w:rsidRPr="00495BA7">
        <w:rPr>
          <w:rFonts w:ascii="Times New Roman" w:hAnsi="Times New Roman" w:cs="Times New Roman"/>
          <w:szCs w:val="24"/>
          <w:lang w:eastAsia="ru-RU"/>
        </w:rPr>
        <w:t>О</w:t>
      </w:r>
      <w:r>
        <w:rPr>
          <w:rFonts w:ascii="Times New Roman" w:hAnsi="Times New Roman" w:cs="Times New Roman"/>
          <w:szCs w:val="24"/>
          <w:lang w:eastAsia="ru-RU"/>
        </w:rPr>
        <w:t xml:space="preserve">жегов </w:t>
      </w:r>
      <w:r w:rsidR="00495BA7" w:rsidRPr="00495BA7">
        <w:rPr>
          <w:rFonts w:ascii="Times New Roman" w:hAnsi="Times New Roman" w:cs="Times New Roman"/>
          <w:szCs w:val="24"/>
          <w:lang w:eastAsia="ru-RU"/>
        </w:rPr>
        <w:t xml:space="preserve"> Толковый</w:t>
      </w:r>
      <w:proofErr w:type="gramEnd"/>
      <w:r w:rsidR="00495BA7" w:rsidRPr="00495BA7">
        <w:rPr>
          <w:rFonts w:ascii="Times New Roman" w:hAnsi="Times New Roman" w:cs="Times New Roman"/>
          <w:szCs w:val="24"/>
          <w:lang w:eastAsia="ru-RU"/>
        </w:rPr>
        <w:t xml:space="preserve"> словарь русского языка.- М.: Просвещение, 2008.</w:t>
      </w:r>
    </w:p>
    <w:p w:rsidR="00495BA7" w:rsidRDefault="00495BA7" w:rsidP="00495BA7">
      <w:pPr>
        <w:numPr>
          <w:ilvl w:val="0"/>
          <w:numId w:val="21"/>
        </w:numPr>
        <w:ind w:left="142"/>
        <w:rPr>
          <w:rFonts w:ascii="Times New Roman" w:hAnsi="Times New Roman" w:cs="Times New Roman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Cs w:val="24"/>
          <w:lang w:eastAsia="ru-RU"/>
        </w:rPr>
        <w:t>О.С.</w:t>
      </w:r>
      <w:r w:rsidR="00D7559F">
        <w:rPr>
          <w:rFonts w:ascii="Times New Roman" w:hAnsi="Times New Roman" w:cs="Times New Roman"/>
          <w:szCs w:val="24"/>
          <w:lang w:eastAsia="ru-RU"/>
        </w:rPr>
        <w:t>А</w:t>
      </w:r>
      <w:r>
        <w:rPr>
          <w:rFonts w:ascii="Times New Roman" w:hAnsi="Times New Roman" w:cs="Times New Roman"/>
          <w:szCs w:val="24"/>
          <w:lang w:eastAsia="ru-RU"/>
        </w:rPr>
        <w:t>хманова</w:t>
      </w:r>
      <w:proofErr w:type="spellEnd"/>
      <w:r>
        <w:rPr>
          <w:rFonts w:ascii="Times New Roman" w:hAnsi="Times New Roman" w:cs="Times New Roman"/>
          <w:szCs w:val="24"/>
          <w:lang w:eastAsia="ru-RU"/>
        </w:rPr>
        <w:t xml:space="preserve"> Словарь омонимов русского языка М.: Русский банк</w:t>
      </w:r>
    </w:p>
    <w:p w:rsidR="00495BA7" w:rsidRDefault="00495BA7" w:rsidP="00495BA7">
      <w:pPr>
        <w:numPr>
          <w:ilvl w:val="0"/>
          <w:numId w:val="21"/>
        </w:numPr>
        <w:ind w:left="142"/>
        <w:rPr>
          <w:rFonts w:ascii="Times New Roman" w:hAnsi="Times New Roman" w:cs="Times New Roman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Cs w:val="24"/>
          <w:lang w:eastAsia="ru-RU"/>
        </w:rPr>
        <w:t>М.Р.Львов</w:t>
      </w:r>
      <w:proofErr w:type="spellEnd"/>
      <w:r>
        <w:rPr>
          <w:rFonts w:ascii="Times New Roman" w:hAnsi="Times New Roman" w:cs="Times New Roman"/>
          <w:szCs w:val="24"/>
          <w:lang w:eastAsia="ru-RU"/>
        </w:rPr>
        <w:t xml:space="preserve"> Школьный словарь антонимов русского языка М.: Просвещение 1984</w:t>
      </w:r>
    </w:p>
    <w:p w:rsidR="00495BA7" w:rsidRPr="00C25754" w:rsidRDefault="00495BA7" w:rsidP="00495BA7">
      <w:pPr>
        <w:numPr>
          <w:ilvl w:val="0"/>
          <w:numId w:val="21"/>
        </w:numPr>
        <w:ind w:left="142"/>
        <w:rPr>
          <w:rFonts w:ascii="Times New Roman" w:hAnsi="Times New Roman" w:cs="Times New Roman"/>
          <w:szCs w:val="24"/>
          <w:lang w:eastAsia="ru-RU"/>
        </w:rPr>
      </w:pPr>
      <w:r w:rsidRPr="00C25754">
        <w:rPr>
          <w:rFonts w:ascii="Times New Roman" w:hAnsi="Times New Roman" w:cs="Times New Roman"/>
          <w:szCs w:val="24"/>
          <w:lang w:eastAsia="ru-RU"/>
        </w:rPr>
        <w:t>Фразеологический словарь</w:t>
      </w:r>
      <w:r w:rsidR="00C25754" w:rsidRPr="00C25754">
        <w:rPr>
          <w:rFonts w:ascii="Times New Roman" w:hAnsi="Times New Roman" w:cs="Times New Roman"/>
          <w:szCs w:val="24"/>
          <w:lang w:eastAsia="ru-RU"/>
        </w:rPr>
        <w:t xml:space="preserve"> М.: ООО Дом славянской книги 2009</w:t>
      </w:r>
    </w:p>
    <w:p w:rsidR="00495BA7" w:rsidRPr="00495BA7" w:rsidRDefault="00495BA7" w:rsidP="00495BA7">
      <w:pPr>
        <w:ind w:left="-218"/>
        <w:rPr>
          <w:rFonts w:ascii="Times New Roman" w:hAnsi="Times New Roman" w:cs="Times New Roman"/>
          <w:szCs w:val="24"/>
          <w:lang w:eastAsia="ru-RU"/>
        </w:rPr>
      </w:pPr>
    </w:p>
    <w:p w:rsidR="00495BA7" w:rsidRPr="00495BA7" w:rsidRDefault="00495BA7" w:rsidP="00495BA7">
      <w:pPr>
        <w:ind w:left="142"/>
        <w:jc w:val="both"/>
        <w:rPr>
          <w:rFonts w:ascii="Times New Roman" w:hAnsi="Times New Roman" w:cs="Times New Roman"/>
          <w:b/>
          <w:szCs w:val="24"/>
          <w:lang w:eastAsia="ru-RU"/>
        </w:rPr>
      </w:pPr>
      <w:r w:rsidRPr="00495BA7">
        <w:rPr>
          <w:rFonts w:ascii="Times New Roman" w:hAnsi="Times New Roman" w:cs="Times New Roman"/>
          <w:b/>
          <w:szCs w:val="24"/>
          <w:lang w:eastAsia="ru-RU"/>
        </w:rPr>
        <w:t>Ресурсы ИКТ</w:t>
      </w:r>
    </w:p>
    <w:p w:rsidR="00495BA7" w:rsidRPr="00495BA7" w:rsidRDefault="00495BA7" w:rsidP="00495BA7">
      <w:pPr>
        <w:numPr>
          <w:ilvl w:val="0"/>
          <w:numId w:val="22"/>
        </w:numPr>
        <w:ind w:left="142"/>
        <w:jc w:val="both"/>
        <w:rPr>
          <w:rFonts w:ascii="Times New Roman" w:hAnsi="Times New Roman" w:cs="Times New Roman"/>
          <w:szCs w:val="24"/>
          <w:lang w:eastAsia="ru-RU"/>
        </w:rPr>
      </w:pPr>
      <w:r w:rsidRPr="00495BA7">
        <w:rPr>
          <w:rFonts w:ascii="Times New Roman" w:hAnsi="Times New Roman" w:cs="Times New Roman"/>
          <w:szCs w:val="24"/>
          <w:lang w:eastAsia="ru-RU"/>
        </w:rPr>
        <w:t xml:space="preserve"> </w:t>
      </w:r>
      <w:proofErr w:type="gramStart"/>
      <w:r w:rsidRPr="00495BA7">
        <w:rPr>
          <w:rFonts w:ascii="Times New Roman" w:hAnsi="Times New Roman" w:cs="Times New Roman"/>
          <w:szCs w:val="24"/>
          <w:lang w:eastAsia="ru-RU"/>
        </w:rPr>
        <w:t>« Русский</w:t>
      </w:r>
      <w:proofErr w:type="gramEnd"/>
      <w:r w:rsidRPr="00495BA7">
        <w:rPr>
          <w:rFonts w:ascii="Times New Roman" w:hAnsi="Times New Roman" w:cs="Times New Roman"/>
          <w:szCs w:val="24"/>
          <w:lang w:eastAsia="ru-RU"/>
        </w:rPr>
        <w:t xml:space="preserve"> язык с 1 по 9 классы».</w:t>
      </w:r>
    </w:p>
    <w:p w:rsidR="00495BA7" w:rsidRPr="00495BA7" w:rsidRDefault="00495BA7" w:rsidP="00495BA7">
      <w:pPr>
        <w:numPr>
          <w:ilvl w:val="0"/>
          <w:numId w:val="22"/>
        </w:numPr>
        <w:ind w:left="142"/>
        <w:jc w:val="both"/>
        <w:rPr>
          <w:rFonts w:ascii="Times New Roman" w:hAnsi="Times New Roman" w:cs="Times New Roman"/>
          <w:szCs w:val="24"/>
          <w:lang w:eastAsia="ru-RU"/>
        </w:rPr>
      </w:pPr>
      <w:r w:rsidRPr="00495BA7">
        <w:rPr>
          <w:rFonts w:ascii="Times New Roman" w:hAnsi="Times New Roman" w:cs="Times New Roman"/>
          <w:szCs w:val="24"/>
          <w:lang w:eastAsia="ru-RU"/>
        </w:rPr>
        <w:t>«Обучающая программа (орфографический тренажер) для школьников от 10 лет. 5 – 11 классы».</w:t>
      </w:r>
    </w:p>
    <w:p w:rsidR="000472B1" w:rsidRDefault="000472B1" w:rsidP="000472B1">
      <w:pPr>
        <w:spacing w:after="200" w:line="276" w:lineRule="auto"/>
        <w:jc w:val="center"/>
        <w:rPr>
          <w:rFonts w:ascii="Times New Roman" w:eastAsiaTheme="minorHAnsi" w:hAnsi="Times New Roman" w:cstheme="minorBidi"/>
          <w:b/>
          <w:sz w:val="28"/>
          <w:lang w:eastAsia="en-US"/>
        </w:rPr>
      </w:pPr>
      <w:r w:rsidRPr="000472B1">
        <w:rPr>
          <w:rFonts w:ascii="Times New Roman" w:eastAsiaTheme="minorHAnsi" w:hAnsi="Times New Roman" w:cstheme="minorBidi"/>
          <w:b/>
          <w:sz w:val="28"/>
          <w:lang w:eastAsia="en-US"/>
        </w:rPr>
        <w:t>Цифровые и электронные образовательные ресурсы</w:t>
      </w:r>
    </w:p>
    <w:p w:rsidR="00C117DF" w:rsidRPr="003870ED" w:rsidRDefault="00C117DF" w:rsidP="00C117DF">
      <w:pPr>
        <w:pStyle w:val="af4"/>
        <w:numPr>
          <w:ilvl w:val="1"/>
          <w:numId w:val="23"/>
        </w:numPr>
        <w:jc w:val="both"/>
        <w:rPr>
          <w:rFonts w:ascii="Times New Roman" w:hAnsi="Times New Roman" w:cs="Times New Roman"/>
          <w:szCs w:val="24"/>
          <w:lang w:eastAsia="ru-RU"/>
        </w:rPr>
      </w:pPr>
      <w:proofErr w:type="spellStart"/>
      <w:r w:rsidRPr="005C33FA">
        <w:rPr>
          <w:rFonts w:ascii="Times New Roman" w:hAnsi="Times New Roman" w:cs="Times New Roman"/>
          <w:szCs w:val="24"/>
          <w:lang w:eastAsia="ru-RU"/>
        </w:rPr>
        <w:t>А.П.Пасхалов</w:t>
      </w:r>
      <w:proofErr w:type="spellEnd"/>
      <w:r w:rsidRPr="005C33FA">
        <w:rPr>
          <w:rFonts w:ascii="Times New Roman" w:hAnsi="Times New Roman" w:cs="Times New Roman"/>
          <w:szCs w:val="24"/>
          <w:lang w:eastAsia="ru-RU"/>
        </w:rPr>
        <w:t xml:space="preserve"> </w:t>
      </w:r>
      <w:r w:rsidRPr="003870ED">
        <w:rPr>
          <w:rFonts w:ascii="Times New Roman" w:hAnsi="Times New Roman" w:cs="Times New Roman"/>
          <w:szCs w:val="24"/>
          <w:lang w:eastAsia="ru-RU"/>
        </w:rPr>
        <w:t xml:space="preserve">Русский язык Занятия школьного кружка </w:t>
      </w:r>
      <w:r w:rsidR="003870ED" w:rsidRPr="003870ED">
        <w:rPr>
          <w:rFonts w:ascii="Times New Roman" w:hAnsi="Times New Roman" w:cs="Times New Roman"/>
          <w:szCs w:val="24"/>
          <w:lang w:eastAsia="ru-RU"/>
        </w:rPr>
        <w:t>М.: НЦ ЭНАС 2004</w:t>
      </w:r>
    </w:p>
    <w:p w:rsidR="00C117DF" w:rsidRDefault="00C117DF" w:rsidP="00C117DF">
      <w:pPr>
        <w:pStyle w:val="af4"/>
        <w:numPr>
          <w:ilvl w:val="1"/>
          <w:numId w:val="23"/>
        </w:numPr>
        <w:jc w:val="both"/>
        <w:rPr>
          <w:rFonts w:ascii="Times New Roman" w:hAnsi="Times New Roman" w:cs="Times New Roman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Cs w:val="24"/>
          <w:lang w:eastAsia="ru-RU"/>
        </w:rPr>
        <w:t>Ю.В.Откупщиков</w:t>
      </w:r>
      <w:proofErr w:type="spellEnd"/>
      <w:r>
        <w:rPr>
          <w:rFonts w:ascii="Times New Roman" w:hAnsi="Times New Roman" w:cs="Times New Roman"/>
          <w:szCs w:val="24"/>
          <w:lang w:eastAsia="ru-RU"/>
        </w:rPr>
        <w:t xml:space="preserve"> К истокам слова С-П.: Азбука классика 2005</w:t>
      </w:r>
    </w:p>
    <w:p w:rsidR="00C117DF" w:rsidRDefault="00C117DF" w:rsidP="00C117DF">
      <w:pPr>
        <w:pStyle w:val="af4"/>
        <w:numPr>
          <w:ilvl w:val="1"/>
          <w:numId w:val="23"/>
        </w:numPr>
        <w:jc w:val="both"/>
        <w:rPr>
          <w:rFonts w:ascii="Times New Roman" w:hAnsi="Times New Roman" w:cs="Times New Roman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Cs w:val="24"/>
          <w:lang w:eastAsia="ru-RU"/>
        </w:rPr>
        <w:t>Б.Ю.Норман</w:t>
      </w:r>
      <w:proofErr w:type="spellEnd"/>
      <w:r>
        <w:rPr>
          <w:rFonts w:ascii="Times New Roman" w:hAnsi="Times New Roman" w:cs="Times New Roman"/>
          <w:szCs w:val="24"/>
          <w:lang w:eastAsia="ru-RU"/>
        </w:rPr>
        <w:t xml:space="preserve"> Игра на гранях языка М.: Наука 2006</w:t>
      </w:r>
    </w:p>
    <w:p w:rsidR="00C117DF" w:rsidRDefault="00C117DF" w:rsidP="00C117DF">
      <w:pPr>
        <w:pStyle w:val="af4"/>
        <w:numPr>
          <w:ilvl w:val="1"/>
          <w:numId w:val="23"/>
        </w:numPr>
        <w:jc w:val="both"/>
        <w:rPr>
          <w:rFonts w:ascii="Times New Roman" w:hAnsi="Times New Roman" w:cs="Times New Roman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Cs w:val="24"/>
          <w:lang w:eastAsia="ru-RU"/>
        </w:rPr>
        <w:t>Л.А.Шкатова</w:t>
      </w:r>
      <w:proofErr w:type="spellEnd"/>
      <w:r>
        <w:rPr>
          <w:rFonts w:ascii="Times New Roman" w:hAnsi="Times New Roman" w:cs="Times New Roman"/>
          <w:szCs w:val="24"/>
          <w:lang w:eastAsia="ru-RU"/>
        </w:rPr>
        <w:t xml:space="preserve"> Подумай и ответь М.: Просвещение 1989</w:t>
      </w:r>
    </w:p>
    <w:p w:rsidR="00ED6B06" w:rsidRPr="00ED6B06" w:rsidRDefault="00ED6B06" w:rsidP="00ED6B06">
      <w:pPr>
        <w:pStyle w:val="af4"/>
        <w:numPr>
          <w:ilvl w:val="1"/>
          <w:numId w:val="23"/>
        </w:numPr>
        <w:jc w:val="both"/>
        <w:rPr>
          <w:rFonts w:ascii="Times New Roman" w:hAnsi="Times New Roman" w:cs="Times New Roman"/>
          <w:szCs w:val="24"/>
          <w:lang w:eastAsia="ru-RU"/>
        </w:rPr>
      </w:pPr>
      <w:proofErr w:type="spellStart"/>
      <w:r w:rsidRPr="00ED6B06">
        <w:rPr>
          <w:rFonts w:ascii="Times New Roman" w:hAnsi="Times New Roman" w:cs="Times New Roman"/>
          <w:szCs w:val="24"/>
        </w:rPr>
        <w:t>А.А.Акишина</w:t>
      </w:r>
      <w:proofErr w:type="spellEnd"/>
      <w:r w:rsidRPr="00ED6B06">
        <w:rPr>
          <w:rFonts w:ascii="Times New Roman" w:hAnsi="Times New Roman" w:cs="Times New Roman"/>
          <w:szCs w:val="24"/>
        </w:rPr>
        <w:t xml:space="preserve"> Русский язык в играх Учебное пособие М.: Русский язык 2011</w:t>
      </w:r>
    </w:p>
    <w:p w:rsidR="00ED6B06" w:rsidRPr="00F77321" w:rsidRDefault="00ED6B06" w:rsidP="00ED6B06">
      <w:pPr>
        <w:pStyle w:val="af4"/>
        <w:suppressAutoHyphens/>
        <w:spacing w:line="240" w:lineRule="atLeast"/>
        <w:ind w:left="360"/>
        <w:jc w:val="both"/>
        <w:rPr>
          <w:rFonts w:ascii="Times New Roman" w:eastAsia="Calibri" w:hAnsi="Times New Roman" w:cs="Times New Roman"/>
          <w:szCs w:val="24"/>
        </w:rPr>
      </w:pPr>
    </w:p>
    <w:p w:rsidR="00C117DF" w:rsidRPr="000472B1" w:rsidRDefault="00C117DF" w:rsidP="000472B1">
      <w:pPr>
        <w:spacing w:after="200" w:line="276" w:lineRule="auto"/>
        <w:jc w:val="center"/>
        <w:rPr>
          <w:rFonts w:ascii="Times New Roman" w:eastAsiaTheme="minorHAnsi" w:hAnsi="Times New Roman" w:cstheme="minorBidi"/>
          <w:b/>
          <w:sz w:val="28"/>
          <w:lang w:eastAsia="en-US"/>
        </w:rPr>
      </w:pPr>
    </w:p>
    <w:p w:rsidR="000E7FE6" w:rsidRDefault="009D7B56" w:rsidP="000472B1">
      <w:pPr>
        <w:suppressAutoHyphens/>
        <w:spacing w:line="240" w:lineRule="atLeast"/>
        <w:jc w:val="both"/>
        <w:rPr>
          <w:rFonts w:ascii="Times New Roman" w:hAnsi="Times New Roman" w:cs="Times New Roman"/>
          <w:color w:val="0070C0"/>
          <w:szCs w:val="24"/>
          <w:u w:val="single"/>
        </w:rPr>
      </w:pPr>
      <w:hyperlink r:id="rId11" w:history="1">
        <w:r w:rsidR="001869E7" w:rsidRPr="00065998">
          <w:rPr>
            <w:rStyle w:val="aa"/>
            <w:rFonts w:ascii="Times New Roman" w:hAnsi="Times New Roman" w:cs="Times New Roman"/>
            <w:szCs w:val="24"/>
          </w:rPr>
          <w:t>http://nsportal.ru</w:t>
        </w:r>
      </w:hyperlink>
      <w:r w:rsidR="000E7FE6" w:rsidRPr="000E7FE6">
        <w:rPr>
          <w:rFonts w:ascii="Times New Roman" w:hAnsi="Times New Roman" w:cs="Times New Roman"/>
          <w:color w:val="0070C0"/>
          <w:szCs w:val="24"/>
          <w:u w:val="single"/>
        </w:rPr>
        <w:t>.</w:t>
      </w:r>
    </w:p>
    <w:p w:rsidR="001869E7" w:rsidRDefault="009D7B56" w:rsidP="001869E7">
      <w:pPr>
        <w:suppressAutoHyphens/>
        <w:spacing w:line="240" w:lineRule="atLeast"/>
        <w:jc w:val="both"/>
        <w:rPr>
          <w:rFonts w:ascii="Times New Roman" w:hAnsi="Times New Roman" w:cs="Times New Roman"/>
          <w:color w:val="0070C0"/>
          <w:szCs w:val="24"/>
          <w:u w:val="single"/>
        </w:rPr>
      </w:pPr>
      <w:hyperlink r:id="rId12" w:history="1">
        <w:r w:rsidR="001869E7" w:rsidRPr="00065998">
          <w:rPr>
            <w:rStyle w:val="aa"/>
            <w:rFonts w:ascii="Times New Roman" w:hAnsi="Times New Roman" w:cs="Times New Roman"/>
            <w:szCs w:val="24"/>
          </w:rPr>
          <w:t>http://</w:t>
        </w:r>
        <w:r w:rsidR="001869E7" w:rsidRPr="00065998">
          <w:rPr>
            <w:rStyle w:val="aa"/>
            <w:rFonts w:ascii="Times New Roman" w:hAnsi="Times New Roman" w:cs="Times New Roman"/>
            <w:szCs w:val="24"/>
            <w:lang w:val="en-US"/>
          </w:rPr>
          <w:t>pro</w:t>
        </w:r>
        <w:r w:rsidR="001869E7" w:rsidRPr="00065998">
          <w:rPr>
            <w:rStyle w:val="aa"/>
            <w:rFonts w:ascii="Times New Roman" w:hAnsi="Times New Roman" w:cs="Times New Roman"/>
            <w:szCs w:val="24"/>
          </w:rPr>
          <w:t>школу.ru</w:t>
        </w:r>
      </w:hyperlink>
      <w:r w:rsidR="001869E7" w:rsidRPr="000E7FE6">
        <w:rPr>
          <w:rFonts w:ascii="Times New Roman" w:hAnsi="Times New Roman" w:cs="Times New Roman"/>
          <w:color w:val="0070C0"/>
          <w:szCs w:val="24"/>
          <w:u w:val="single"/>
        </w:rPr>
        <w:t>.</w:t>
      </w:r>
    </w:p>
    <w:p w:rsidR="001869E7" w:rsidRPr="000E7FE6" w:rsidRDefault="001869E7" w:rsidP="000472B1">
      <w:pPr>
        <w:suppressAutoHyphens/>
        <w:spacing w:line="240" w:lineRule="atLeast"/>
        <w:jc w:val="both"/>
        <w:rPr>
          <w:rFonts w:ascii="Times New Roman" w:eastAsia="Calibri" w:hAnsi="Times New Roman" w:cs="Times New Roman"/>
          <w:color w:val="0070C0"/>
          <w:szCs w:val="24"/>
          <w:u w:val="single"/>
        </w:rPr>
      </w:pPr>
    </w:p>
    <w:p w:rsidR="00786FF1" w:rsidRPr="00396E5D" w:rsidRDefault="00495BA7">
      <w:pPr>
        <w:suppressAutoHyphens/>
        <w:spacing w:line="21" w:lineRule="atLeast"/>
        <w:rPr>
          <w:rFonts w:ascii="Times New Roman" w:eastAsia="Calibri" w:hAnsi="Times New Roman" w:cs="Times New Roman"/>
          <w:szCs w:val="24"/>
        </w:rPr>
      </w:pPr>
      <w:r w:rsidRPr="00396E5D">
        <w:rPr>
          <w:rFonts w:ascii="Times New Roman" w:hAnsi="Times New Roman" w:cs="Times New Roman"/>
          <w:b/>
          <w:szCs w:val="24"/>
        </w:rPr>
        <w:t>Материально-техническое обеспечение</w:t>
      </w:r>
    </w:p>
    <w:p w:rsidR="00786FF1" w:rsidRPr="00396E5D" w:rsidRDefault="00786FF1">
      <w:pPr>
        <w:suppressAutoHyphens/>
        <w:ind w:firstLine="709"/>
        <w:jc w:val="both"/>
        <w:rPr>
          <w:rFonts w:ascii="Times New Roman" w:hAnsi="Times New Roman" w:cs="Times New Roman"/>
          <w:bCs/>
          <w:szCs w:val="24"/>
        </w:rPr>
      </w:pPr>
    </w:p>
    <w:p w:rsidR="00786FF1" w:rsidRPr="00396E5D" w:rsidRDefault="00495BA7" w:rsidP="007332EE">
      <w:pPr>
        <w:suppressAutoHyphens/>
        <w:ind w:left="1353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>1.Компьютер</w:t>
      </w:r>
    </w:p>
    <w:p w:rsidR="00495BA7" w:rsidRPr="00396E5D" w:rsidRDefault="00495BA7" w:rsidP="007332EE">
      <w:pPr>
        <w:suppressAutoHyphens/>
        <w:ind w:left="1353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>2. принтер</w:t>
      </w:r>
    </w:p>
    <w:p w:rsidR="00495BA7" w:rsidRPr="00396E5D" w:rsidRDefault="00495BA7" w:rsidP="007332EE">
      <w:pPr>
        <w:suppressAutoHyphens/>
        <w:ind w:left="1353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>3. проектор</w:t>
      </w:r>
    </w:p>
    <w:p w:rsidR="00495BA7" w:rsidRPr="00396E5D" w:rsidRDefault="00495BA7" w:rsidP="007332EE">
      <w:pPr>
        <w:suppressAutoHyphens/>
        <w:ind w:left="1353"/>
        <w:jc w:val="both"/>
        <w:rPr>
          <w:rFonts w:ascii="Times New Roman" w:hAnsi="Times New Roman" w:cs="Times New Roman"/>
          <w:szCs w:val="24"/>
        </w:rPr>
      </w:pPr>
      <w:r w:rsidRPr="00396E5D">
        <w:rPr>
          <w:rFonts w:ascii="Times New Roman" w:hAnsi="Times New Roman" w:cs="Times New Roman"/>
          <w:szCs w:val="24"/>
        </w:rPr>
        <w:t>4. экран</w:t>
      </w:r>
    </w:p>
    <w:p w:rsidR="00495BA7" w:rsidRDefault="00495BA7" w:rsidP="007332EE">
      <w:pPr>
        <w:suppressAutoHyphens/>
        <w:ind w:left="1353"/>
        <w:jc w:val="both"/>
        <w:rPr>
          <w:rFonts w:ascii="Times New Roman" w:hAnsi="Times New Roman" w:cs="Times New Roman"/>
          <w:szCs w:val="24"/>
        </w:rPr>
      </w:pPr>
    </w:p>
    <w:p w:rsidR="0050123A" w:rsidRDefault="0050123A" w:rsidP="007332EE">
      <w:pPr>
        <w:suppressAutoHyphens/>
        <w:ind w:left="1353"/>
        <w:jc w:val="both"/>
        <w:rPr>
          <w:rFonts w:ascii="Times New Roman" w:hAnsi="Times New Roman" w:cs="Times New Roman"/>
          <w:szCs w:val="24"/>
        </w:rPr>
      </w:pPr>
    </w:p>
    <w:p w:rsidR="0050123A" w:rsidRDefault="0050123A" w:rsidP="007332EE">
      <w:pPr>
        <w:suppressAutoHyphens/>
        <w:ind w:left="1353"/>
        <w:jc w:val="both"/>
        <w:rPr>
          <w:rFonts w:ascii="Times New Roman" w:hAnsi="Times New Roman" w:cs="Times New Roman"/>
          <w:szCs w:val="24"/>
        </w:rPr>
      </w:pPr>
    </w:p>
    <w:p w:rsidR="0050123A" w:rsidRDefault="0050123A" w:rsidP="007332EE">
      <w:pPr>
        <w:suppressAutoHyphens/>
        <w:ind w:left="1353"/>
        <w:jc w:val="both"/>
        <w:rPr>
          <w:rFonts w:ascii="Times New Roman" w:hAnsi="Times New Roman" w:cs="Times New Roman"/>
          <w:szCs w:val="24"/>
        </w:rPr>
      </w:pPr>
    </w:p>
    <w:p w:rsidR="0050123A" w:rsidRDefault="0050123A" w:rsidP="007332EE">
      <w:pPr>
        <w:suppressAutoHyphens/>
        <w:ind w:left="1353"/>
        <w:jc w:val="both"/>
        <w:rPr>
          <w:rFonts w:ascii="Times New Roman" w:hAnsi="Times New Roman" w:cs="Times New Roman"/>
          <w:szCs w:val="24"/>
        </w:rPr>
      </w:pPr>
    </w:p>
    <w:p w:rsidR="0050123A" w:rsidRDefault="0050123A" w:rsidP="007332EE">
      <w:pPr>
        <w:suppressAutoHyphens/>
        <w:ind w:left="1353"/>
        <w:jc w:val="both"/>
        <w:rPr>
          <w:rFonts w:ascii="Times New Roman" w:hAnsi="Times New Roman" w:cs="Times New Roman"/>
          <w:szCs w:val="24"/>
        </w:rPr>
      </w:pPr>
    </w:p>
    <w:p w:rsidR="0050123A" w:rsidRDefault="0050123A" w:rsidP="007332EE">
      <w:pPr>
        <w:suppressAutoHyphens/>
        <w:ind w:left="1353"/>
        <w:jc w:val="both"/>
        <w:rPr>
          <w:rFonts w:ascii="Times New Roman" w:hAnsi="Times New Roman" w:cs="Times New Roman"/>
          <w:szCs w:val="24"/>
        </w:rPr>
      </w:pPr>
    </w:p>
    <w:p w:rsidR="0050123A" w:rsidRDefault="0050123A" w:rsidP="007332EE">
      <w:pPr>
        <w:suppressAutoHyphens/>
        <w:ind w:left="1353"/>
        <w:jc w:val="both"/>
        <w:rPr>
          <w:rFonts w:ascii="Times New Roman" w:hAnsi="Times New Roman" w:cs="Times New Roman"/>
          <w:szCs w:val="24"/>
        </w:rPr>
      </w:pPr>
    </w:p>
    <w:p w:rsidR="0050123A" w:rsidRDefault="0050123A" w:rsidP="007332EE">
      <w:pPr>
        <w:suppressAutoHyphens/>
        <w:ind w:left="1353"/>
        <w:jc w:val="both"/>
        <w:rPr>
          <w:rFonts w:ascii="Times New Roman" w:hAnsi="Times New Roman" w:cs="Times New Roman"/>
          <w:szCs w:val="24"/>
        </w:rPr>
      </w:pPr>
    </w:p>
    <w:p w:rsidR="0050123A" w:rsidRDefault="0050123A" w:rsidP="007332EE">
      <w:pPr>
        <w:suppressAutoHyphens/>
        <w:ind w:left="1353"/>
        <w:jc w:val="both"/>
        <w:rPr>
          <w:rFonts w:ascii="Times New Roman" w:hAnsi="Times New Roman" w:cs="Times New Roman"/>
          <w:szCs w:val="24"/>
        </w:rPr>
      </w:pPr>
    </w:p>
    <w:p w:rsidR="0050123A" w:rsidRDefault="0050123A" w:rsidP="003D7539">
      <w:pPr>
        <w:suppressAutoHyphens/>
        <w:jc w:val="both"/>
        <w:rPr>
          <w:rFonts w:ascii="Times New Roman" w:hAnsi="Times New Roman" w:cs="Times New Roman"/>
          <w:szCs w:val="24"/>
        </w:rPr>
      </w:pPr>
      <w:bookmarkStart w:id="0" w:name="_GoBack"/>
      <w:bookmarkEnd w:id="0"/>
    </w:p>
    <w:p w:rsidR="0050123A" w:rsidRDefault="0050123A" w:rsidP="007332EE">
      <w:pPr>
        <w:suppressAutoHyphens/>
        <w:ind w:left="1353"/>
        <w:jc w:val="both"/>
        <w:rPr>
          <w:rFonts w:ascii="Times New Roman" w:hAnsi="Times New Roman" w:cs="Times New Roman"/>
          <w:szCs w:val="24"/>
        </w:rPr>
      </w:pPr>
    </w:p>
    <w:p w:rsidR="0050123A" w:rsidRDefault="0050123A" w:rsidP="0050123A">
      <w:pPr>
        <w:jc w:val="center"/>
        <w:rPr>
          <w:rFonts w:ascii="Times New Roman" w:hAnsi="Times New Roman" w:cs="Times New Roman"/>
          <w:szCs w:val="24"/>
          <w:lang w:eastAsia="en-US"/>
        </w:rPr>
      </w:pPr>
      <w:r w:rsidRPr="00F01265">
        <w:rPr>
          <w:rFonts w:ascii="Times New Roman" w:hAnsi="Times New Roman" w:cs="Times New Roman"/>
          <w:szCs w:val="24"/>
          <w:lang w:eastAsia="en-US"/>
        </w:rPr>
        <w:t xml:space="preserve">Лист </w:t>
      </w:r>
      <w:r>
        <w:rPr>
          <w:rFonts w:ascii="Times New Roman" w:hAnsi="Times New Roman" w:cs="Times New Roman"/>
          <w:szCs w:val="24"/>
          <w:lang w:eastAsia="en-US"/>
        </w:rPr>
        <w:t>регистрации</w:t>
      </w:r>
      <w:r w:rsidRPr="00F01265">
        <w:rPr>
          <w:rFonts w:ascii="Times New Roman" w:hAnsi="Times New Roman" w:cs="Times New Roman"/>
          <w:szCs w:val="24"/>
          <w:lang w:eastAsia="en-US"/>
        </w:rPr>
        <w:t xml:space="preserve"> изменений</w:t>
      </w:r>
      <w:r>
        <w:rPr>
          <w:rFonts w:ascii="Times New Roman" w:hAnsi="Times New Roman" w:cs="Times New Roman"/>
          <w:szCs w:val="24"/>
          <w:lang w:eastAsia="en-US"/>
        </w:rPr>
        <w:t xml:space="preserve"> к рабочей программе</w:t>
      </w:r>
    </w:p>
    <w:p w:rsidR="0050123A" w:rsidRPr="00F01265" w:rsidRDefault="0050123A" w:rsidP="0050123A">
      <w:pPr>
        <w:jc w:val="center"/>
        <w:rPr>
          <w:rFonts w:ascii="Times New Roman" w:hAnsi="Times New Roman" w:cs="Times New Roman"/>
          <w:szCs w:val="24"/>
          <w:lang w:eastAsia="en-US"/>
        </w:rPr>
      </w:pPr>
      <w:r>
        <w:rPr>
          <w:rFonts w:ascii="Times New Roman" w:hAnsi="Times New Roman" w:cs="Times New Roman"/>
          <w:szCs w:val="24"/>
          <w:lang w:eastAsia="en-US"/>
        </w:rPr>
        <w:t>внеурочной деятельности «К тайнам слова: занимательная лексика»</w:t>
      </w:r>
    </w:p>
    <w:p w:rsidR="0050123A" w:rsidRPr="00F01265" w:rsidRDefault="0050123A" w:rsidP="0050123A">
      <w:pPr>
        <w:jc w:val="center"/>
        <w:rPr>
          <w:rFonts w:ascii="Times New Roman" w:hAnsi="Times New Roman" w:cs="Times New Roman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1"/>
        <w:gridCol w:w="1168"/>
        <w:gridCol w:w="2694"/>
        <w:gridCol w:w="1842"/>
        <w:gridCol w:w="3226"/>
      </w:tblGrid>
      <w:tr w:rsidR="0050123A" w:rsidRPr="00F01265" w:rsidTr="0050123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4A47C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F01265">
              <w:rPr>
                <w:rFonts w:ascii="Times New Roman" w:hAnsi="Times New Roman" w:cs="Times New Roman"/>
                <w:szCs w:val="24"/>
                <w:lang w:eastAsia="en-US"/>
              </w:rPr>
              <w:t xml:space="preserve">№ </w:t>
            </w:r>
            <w:proofErr w:type="spellStart"/>
            <w:r w:rsidRPr="00F01265">
              <w:rPr>
                <w:rFonts w:ascii="Times New Roman" w:hAnsi="Times New Roman" w:cs="Times New Roman"/>
                <w:szCs w:val="24"/>
                <w:lang w:eastAsia="en-US"/>
              </w:rPr>
              <w:t>пп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3A" w:rsidRPr="00F01265" w:rsidRDefault="0050123A" w:rsidP="004A47C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F01265">
              <w:rPr>
                <w:rFonts w:ascii="Times New Roman" w:hAnsi="Times New Roman" w:cs="Times New Roman"/>
                <w:szCs w:val="24"/>
                <w:lang w:eastAsia="en-US"/>
              </w:rPr>
              <w:t>Дата изменения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3A" w:rsidRPr="00F01265" w:rsidRDefault="0050123A" w:rsidP="004A47C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  <w:lang w:eastAsia="en-US"/>
              </w:rPr>
              <w:t>Причина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3A" w:rsidRPr="00F01265" w:rsidRDefault="0050123A" w:rsidP="004A47C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F01265">
              <w:rPr>
                <w:rFonts w:ascii="Times New Roman" w:hAnsi="Times New Roman" w:cs="Times New Roman"/>
                <w:szCs w:val="24"/>
                <w:lang w:eastAsia="en-US"/>
              </w:rPr>
              <w:t>Суть изменения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3A" w:rsidRPr="00F01265" w:rsidRDefault="0050123A" w:rsidP="004A47C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F01265">
              <w:rPr>
                <w:rFonts w:ascii="Times New Roman" w:hAnsi="Times New Roman" w:cs="Times New Roman"/>
                <w:szCs w:val="24"/>
                <w:lang w:eastAsia="en-US"/>
              </w:rPr>
              <w:t>Корректирующие действия</w:t>
            </w:r>
          </w:p>
        </w:tc>
      </w:tr>
      <w:tr w:rsidR="0050123A" w:rsidRPr="00F01265" w:rsidTr="0050123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4A47C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4A47C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4A47C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4A47C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4A47C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</w:tr>
      <w:tr w:rsidR="0050123A" w:rsidTr="0050123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Default="0050123A" w:rsidP="004A47C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0123A">
              <w:rPr>
                <w:rFonts w:ascii="Times New Roman" w:hAnsi="Times New Roman" w:cs="Times New Roman"/>
                <w:szCs w:val="24"/>
                <w:lang w:eastAsia="en-US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50123A" w:rsidRDefault="0050123A" w:rsidP="004A47CB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0123A">
              <w:rPr>
                <w:rFonts w:ascii="Times New Roman" w:hAnsi="Times New Roman" w:cs="Times New Roman"/>
                <w:szCs w:val="24"/>
                <w:lang w:eastAsia="en-US"/>
              </w:rPr>
              <w:t>05.17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50123A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0123A">
              <w:rPr>
                <w:rFonts w:ascii="Times New Roman" w:hAnsi="Times New Roman" w:cs="Times New Roman"/>
                <w:szCs w:val="24"/>
                <w:lang w:eastAsia="en-US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50123A" w:rsidRDefault="0050123A" w:rsidP="0050123A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0123A">
              <w:rPr>
                <w:rFonts w:ascii="Times New Roman" w:hAnsi="Times New Roman" w:cs="Times New Roman"/>
                <w:szCs w:val="24"/>
                <w:lang w:eastAsia="en-US"/>
              </w:rPr>
              <w:t xml:space="preserve">Общая тема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50123A" w:rsidRDefault="0050123A" w:rsidP="0050123A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0123A">
              <w:rPr>
                <w:rFonts w:ascii="Times New Roman" w:hAnsi="Times New Roman" w:cs="Times New Roman"/>
                <w:szCs w:val="24"/>
                <w:lang w:eastAsia="en-US"/>
              </w:rPr>
              <w:t xml:space="preserve">Объединить № </w:t>
            </w:r>
            <w:r>
              <w:rPr>
                <w:rFonts w:ascii="Times New Roman" w:hAnsi="Times New Roman" w:cs="Times New Roman"/>
                <w:szCs w:val="24"/>
                <w:lang w:eastAsia="en-US"/>
              </w:rPr>
              <w:t>27-28</w:t>
            </w:r>
            <w:r w:rsidRPr="0050123A">
              <w:rPr>
                <w:rFonts w:ascii="Times New Roman" w:hAnsi="Times New Roman" w:cs="Times New Roman"/>
                <w:szCs w:val="24"/>
                <w:lang w:eastAsia="en-US"/>
              </w:rPr>
              <w:t xml:space="preserve"> с сохранением общего количества часов</w:t>
            </w:r>
          </w:p>
        </w:tc>
      </w:tr>
      <w:tr w:rsidR="0050123A" w:rsidRPr="00F01265" w:rsidTr="0050123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  <w:lang w:eastAsia="en-US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50123A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0123A">
              <w:rPr>
                <w:rFonts w:ascii="Times New Roman" w:hAnsi="Times New Roman" w:cs="Times New Roman"/>
                <w:szCs w:val="24"/>
                <w:lang w:eastAsia="en-US"/>
              </w:rPr>
              <w:t>05.17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50123A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0123A">
              <w:rPr>
                <w:rFonts w:ascii="Times New Roman" w:hAnsi="Times New Roman" w:cs="Times New Roman"/>
                <w:szCs w:val="24"/>
                <w:lang w:eastAsia="en-US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50123A" w:rsidRDefault="0050123A" w:rsidP="0050123A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0123A">
              <w:rPr>
                <w:rFonts w:ascii="Times New Roman" w:hAnsi="Times New Roman" w:cs="Times New Roman"/>
                <w:szCs w:val="24"/>
                <w:lang w:eastAsia="en-US"/>
              </w:rPr>
              <w:t xml:space="preserve">Общая тема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50123A" w:rsidRDefault="0050123A" w:rsidP="0050123A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0123A">
              <w:rPr>
                <w:rFonts w:ascii="Times New Roman" w:hAnsi="Times New Roman" w:cs="Times New Roman"/>
                <w:szCs w:val="24"/>
                <w:lang w:eastAsia="en-US"/>
              </w:rPr>
              <w:t xml:space="preserve">Объединить № </w:t>
            </w:r>
            <w:r>
              <w:rPr>
                <w:rFonts w:ascii="Times New Roman" w:hAnsi="Times New Roman" w:cs="Times New Roman"/>
                <w:szCs w:val="24"/>
                <w:lang w:eastAsia="en-US"/>
              </w:rPr>
              <w:t>32-33</w:t>
            </w:r>
            <w:r w:rsidRPr="0050123A">
              <w:rPr>
                <w:rFonts w:ascii="Times New Roman" w:hAnsi="Times New Roman" w:cs="Times New Roman"/>
                <w:szCs w:val="24"/>
                <w:lang w:eastAsia="en-US"/>
              </w:rPr>
              <w:t xml:space="preserve"> с сохранением общего количества часов</w:t>
            </w:r>
          </w:p>
        </w:tc>
      </w:tr>
      <w:tr w:rsidR="0050123A" w:rsidRPr="00F01265" w:rsidTr="0050123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  <w:lang w:eastAsia="en-US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50123A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0123A">
              <w:rPr>
                <w:rFonts w:ascii="Times New Roman" w:hAnsi="Times New Roman" w:cs="Times New Roman"/>
                <w:szCs w:val="24"/>
                <w:lang w:eastAsia="en-US"/>
              </w:rPr>
              <w:t>05.17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50123A" w:rsidRDefault="0050123A" w:rsidP="0050123A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  <w:lang w:eastAsia="en-US"/>
              </w:rPr>
              <w:t>Окончание учебного года</w:t>
            </w:r>
            <w:r w:rsidRPr="0050123A">
              <w:rPr>
                <w:rFonts w:ascii="Times New Roman" w:hAnsi="Times New Roman" w:cs="Times New Roman"/>
                <w:szCs w:val="24"/>
                <w:lang w:eastAsia="en-US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50123A" w:rsidRDefault="0050123A" w:rsidP="0050123A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0123A">
              <w:rPr>
                <w:rFonts w:ascii="Times New Roman" w:hAnsi="Times New Roman" w:cs="Times New Roman"/>
                <w:szCs w:val="24"/>
                <w:lang w:eastAsia="en-US"/>
              </w:rPr>
              <w:t xml:space="preserve">Общая тема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50123A" w:rsidRDefault="0050123A" w:rsidP="0050123A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50123A">
              <w:rPr>
                <w:rFonts w:ascii="Times New Roman" w:hAnsi="Times New Roman" w:cs="Times New Roman"/>
                <w:szCs w:val="24"/>
                <w:lang w:eastAsia="en-US"/>
              </w:rPr>
              <w:t xml:space="preserve">Объединить № </w:t>
            </w:r>
            <w:r>
              <w:rPr>
                <w:rFonts w:ascii="Times New Roman" w:hAnsi="Times New Roman" w:cs="Times New Roman"/>
                <w:szCs w:val="24"/>
                <w:lang w:eastAsia="en-US"/>
              </w:rPr>
              <w:t>34-35</w:t>
            </w:r>
            <w:r w:rsidRPr="0050123A">
              <w:rPr>
                <w:rFonts w:ascii="Times New Roman" w:hAnsi="Times New Roman" w:cs="Times New Roman"/>
                <w:szCs w:val="24"/>
                <w:lang w:eastAsia="en-US"/>
              </w:rPr>
              <w:t xml:space="preserve"> с сохранением общего количества часов</w:t>
            </w:r>
          </w:p>
        </w:tc>
      </w:tr>
      <w:tr w:rsidR="0050123A" w:rsidRPr="00F01265" w:rsidTr="0050123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</w:tr>
      <w:tr w:rsidR="0050123A" w:rsidRPr="00F01265" w:rsidTr="0050123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</w:tr>
      <w:tr w:rsidR="0050123A" w:rsidRPr="00F01265" w:rsidTr="0050123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</w:tr>
      <w:tr w:rsidR="0050123A" w:rsidRPr="00F01265" w:rsidTr="0050123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</w:tr>
      <w:tr w:rsidR="0050123A" w:rsidRPr="00F01265" w:rsidTr="0050123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</w:tr>
      <w:tr w:rsidR="0050123A" w:rsidRPr="00F01265" w:rsidTr="0050123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</w:tr>
      <w:tr w:rsidR="0050123A" w:rsidRPr="00F01265" w:rsidTr="0050123A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3A" w:rsidRPr="00F01265" w:rsidRDefault="0050123A" w:rsidP="0050123A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</w:tc>
      </w:tr>
    </w:tbl>
    <w:p w:rsidR="0050123A" w:rsidRPr="00F01265" w:rsidRDefault="0050123A" w:rsidP="0050123A">
      <w:pPr>
        <w:tabs>
          <w:tab w:val="left" w:pos="3975"/>
        </w:tabs>
        <w:spacing w:after="160" w:line="259" w:lineRule="auto"/>
        <w:rPr>
          <w:rFonts w:ascii="Times New Roman" w:hAnsi="Times New Roman" w:cs="Times New Roman"/>
          <w:szCs w:val="24"/>
          <w:lang w:eastAsia="en-US"/>
        </w:rPr>
        <w:sectPr w:rsidR="0050123A" w:rsidRPr="00F01265" w:rsidSect="005C33FA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50123A" w:rsidRPr="00396E5D" w:rsidRDefault="0050123A" w:rsidP="007332EE">
      <w:pPr>
        <w:suppressAutoHyphens/>
        <w:ind w:left="1353"/>
        <w:jc w:val="both"/>
        <w:rPr>
          <w:rFonts w:ascii="Times New Roman" w:hAnsi="Times New Roman" w:cs="Times New Roman"/>
          <w:szCs w:val="24"/>
        </w:rPr>
      </w:pPr>
    </w:p>
    <w:sectPr w:rsidR="0050123A" w:rsidRPr="00396E5D" w:rsidSect="00BE67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1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C1F" w:rsidRDefault="001C3C1F">
      <w:r>
        <w:separator/>
      </w:r>
    </w:p>
  </w:endnote>
  <w:endnote w:type="continuationSeparator" w:id="0">
    <w:p w:rsidR="001C3C1F" w:rsidRDefault="001C3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7DF" w:rsidRDefault="00C117DF" w:rsidP="002E20F5">
    <w:pPr>
      <w:pStyle w:val="af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17DF" w:rsidRDefault="00C117DF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3783587"/>
      <w:docPartObj>
        <w:docPartGallery w:val="Page Numbers (Bottom of Page)"/>
        <w:docPartUnique/>
      </w:docPartObj>
    </w:sdtPr>
    <w:sdtEndPr/>
    <w:sdtContent>
      <w:p w:rsidR="00C117DF" w:rsidRDefault="00C117DF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B56">
          <w:rPr>
            <w:noProof/>
          </w:rPr>
          <w:t>13</w:t>
        </w:r>
        <w:r>
          <w:fldChar w:fldCharType="end"/>
        </w:r>
      </w:p>
    </w:sdtContent>
  </w:sdt>
  <w:p w:rsidR="00C117DF" w:rsidRDefault="00C117DF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7DF" w:rsidRDefault="00C117D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7DF" w:rsidRDefault="00C117DF">
    <w:pPr>
      <w:pStyle w:val="af"/>
      <w:jc w:val="right"/>
    </w:pPr>
    <w:r>
      <w:rPr>
        <w:rFonts w:cs="Times New Roman"/>
        <w:szCs w:val="24"/>
      </w:rPr>
      <w:fldChar w:fldCharType="begin"/>
    </w:r>
    <w:r>
      <w:rPr>
        <w:rFonts w:cs="Times New Roman"/>
        <w:szCs w:val="24"/>
      </w:rPr>
      <w:instrText xml:space="preserve"> PAGE </w:instrText>
    </w:r>
    <w:r>
      <w:rPr>
        <w:rFonts w:cs="Times New Roman"/>
        <w:szCs w:val="24"/>
      </w:rPr>
      <w:fldChar w:fldCharType="separate"/>
    </w:r>
    <w:r w:rsidR="009D7B56">
      <w:rPr>
        <w:rFonts w:cs="Times New Roman"/>
        <w:noProof/>
        <w:szCs w:val="24"/>
      </w:rPr>
      <w:t>14</w:t>
    </w:r>
    <w:r>
      <w:rPr>
        <w:rFonts w:cs="Times New Roman"/>
        <w:szCs w:val="24"/>
      </w:rPr>
      <w:fldChar w:fldCharType="end"/>
    </w:r>
  </w:p>
  <w:p w:rsidR="00C117DF" w:rsidRDefault="00C117DF">
    <w:pPr>
      <w:pStyle w:val="af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7DF" w:rsidRDefault="00C117D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C1F" w:rsidRDefault="001C3C1F">
      <w:r>
        <w:separator/>
      </w:r>
    </w:p>
  </w:footnote>
  <w:footnote w:type="continuationSeparator" w:id="0">
    <w:p w:rsidR="001C3C1F" w:rsidRDefault="001C3C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7DF" w:rsidRDefault="00C117D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7DF" w:rsidRDefault="00C117D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7DF" w:rsidRDefault="00C117D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DEC4B754"/>
    <w:name w:val="WW8Num3"/>
    <w:lvl w:ilvl="0">
      <w:start w:val="1"/>
      <w:numFmt w:val="decimal"/>
      <w:suff w:val="space"/>
      <w:lvlText w:val="%1."/>
      <w:lvlJc w:val="left"/>
      <w:pPr>
        <w:ind w:left="1353" w:hanging="786"/>
      </w:pPr>
      <w:rPr>
        <w:rFonts w:hint="default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6">
    <w:nsid w:val="00000007"/>
    <w:multiLevelType w:val="single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8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9">
    <w:nsid w:val="0000000A"/>
    <w:multiLevelType w:val="single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0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1">
    <w:nsid w:val="0000000C"/>
    <w:multiLevelType w:val="singleLevel"/>
    <w:tmpl w:val="0000000C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2">
    <w:nsid w:val="0000000D"/>
    <w:multiLevelType w:val="single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3">
    <w:nsid w:val="0000000E"/>
    <w:multiLevelType w:val="singleLevel"/>
    <w:tmpl w:val="0000000E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4">
    <w:nsid w:val="0000000F"/>
    <w:multiLevelType w:val="singleLevel"/>
    <w:tmpl w:val="0000000F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5">
    <w:nsid w:val="1F09633A"/>
    <w:multiLevelType w:val="hybridMultilevel"/>
    <w:tmpl w:val="4C2EF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A71217"/>
    <w:multiLevelType w:val="hybridMultilevel"/>
    <w:tmpl w:val="496C2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2F7CB2"/>
    <w:multiLevelType w:val="hybridMultilevel"/>
    <w:tmpl w:val="FB82557A"/>
    <w:lvl w:ilvl="0" w:tplc="EF10DAA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A007A4"/>
    <w:multiLevelType w:val="hybridMultilevel"/>
    <w:tmpl w:val="DA9A053A"/>
    <w:lvl w:ilvl="0" w:tplc="564E6D9A">
      <w:start w:val="1"/>
      <w:numFmt w:val="upperRoman"/>
      <w:suff w:val="space"/>
      <w:lvlText w:val="%1."/>
      <w:lvlJc w:val="left"/>
      <w:pPr>
        <w:ind w:left="1429" w:hanging="1429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DE20C33"/>
    <w:multiLevelType w:val="multilevel"/>
    <w:tmpl w:val="3912E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7F91766"/>
    <w:multiLevelType w:val="multilevel"/>
    <w:tmpl w:val="BA66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44E1354"/>
    <w:multiLevelType w:val="hybridMultilevel"/>
    <w:tmpl w:val="110EB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58181B"/>
    <w:multiLevelType w:val="hybridMultilevel"/>
    <w:tmpl w:val="21727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32190B"/>
    <w:multiLevelType w:val="hybridMultilevel"/>
    <w:tmpl w:val="D23844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973CB4"/>
    <w:multiLevelType w:val="multilevel"/>
    <w:tmpl w:val="21BEC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8"/>
  </w:num>
  <w:num w:numId="17">
    <w:abstractNumId w:val="21"/>
  </w:num>
  <w:num w:numId="18">
    <w:abstractNumId w:val="22"/>
  </w:num>
  <w:num w:numId="19">
    <w:abstractNumId w:val="15"/>
  </w:num>
  <w:num w:numId="20">
    <w:abstractNumId w:val="17"/>
  </w:num>
  <w:num w:numId="21">
    <w:abstractNumId w:val="23"/>
  </w:num>
  <w:num w:numId="22">
    <w:abstractNumId w:val="16"/>
  </w:num>
  <w:num w:numId="23">
    <w:abstractNumId w:val="19"/>
  </w:num>
  <w:num w:numId="24">
    <w:abstractNumId w:val="24"/>
  </w:num>
  <w:num w:numId="25">
    <w:abstractNumId w:val="20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5F5"/>
    <w:rsid w:val="00022F5F"/>
    <w:rsid w:val="00023C6B"/>
    <w:rsid w:val="000472B1"/>
    <w:rsid w:val="000518FC"/>
    <w:rsid w:val="00067429"/>
    <w:rsid w:val="000777E5"/>
    <w:rsid w:val="000A725F"/>
    <w:rsid w:val="000E1E3F"/>
    <w:rsid w:val="000E7FE6"/>
    <w:rsid w:val="000F083E"/>
    <w:rsid w:val="000F75F5"/>
    <w:rsid w:val="001106CC"/>
    <w:rsid w:val="0018315E"/>
    <w:rsid w:val="001869E7"/>
    <w:rsid w:val="00191920"/>
    <w:rsid w:val="001A5928"/>
    <w:rsid w:val="001C3C1F"/>
    <w:rsid w:val="00203311"/>
    <w:rsid w:val="00206061"/>
    <w:rsid w:val="002371CD"/>
    <w:rsid w:val="0026673D"/>
    <w:rsid w:val="002B7E74"/>
    <w:rsid w:val="002D2996"/>
    <w:rsid w:val="002D635E"/>
    <w:rsid w:val="002E20F5"/>
    <w:rsid w:val="00310BD7"/>
    <w:rsid w:val="003276E1"/>
    <w:rsid w:val="00356A4D"/>
    <w:rsid w:val="00357FD4"/>
    <w:rsid w:val="00366B2B"/>
    <w:rsid w:val="00382E62"/>
    <w:rsid w:val="003870ED"/>
    <w:rsid w:val="00396E5D"/>
    <w:rsid w:val="003C2984"/>
    <w:rsid w:val="003C380F"/>
    <w:rsid w:val="003D7539"/>
    <w:rsid w:val="003F23A1"/>
    <w:rsid w:val="00402662"/>
    <w:rsid w:val="0040797D"/>
    <w:rsid w:val="00416541"/>
    <w:rsid w:val="00431078"/>
    <w:rsid w:val="00435DC6"/>
    <w:rsid w:val="0044211A"/>
    <w:rsid w:val="004775DF"/>
    <w:rsid w:val="00495BA7"/>
    <w:rsid w:val="004A000A"/>
    <w:rsid w:val="004A47CB"/>
    <w:rsid w:val="004B3668"/>
    <w:rsid w:val="004D5459"/>
    <w:rsid w:val="004F7AD1"/>
    <w:rsid w:val="0050123A"/>
    <w:rsid w:val="00507BF7"/>
    <w:rsid w:val="00542295"/>
    <w:rsid w:val="00554406"/>
    <w:rsid w:val="005575ED"/>
    <w:rsid w:val="0055784B"/>
    <w:rsid w:val="005613B4"/>
    <w:rsid w:val="0059223F"/>
    <w:rsid w:val="00593C6B"/>
    <w:rsid w:val="005C2635"/>
    <w:rsid w:val="005C33FA"/>
    <w:rsid w:val="005E1945"/>
    <w:rsid w:val="006146F7"/>
    <w:rsid w:val="00634081"/>
    <w:rsid w:val="00640D70"/>
    <w:rsid w:val="00642E43"/>
    <w:rsid w:val="00652458"/>
    <w:rsid w:val="006B6883"/>
    <w:rsid w:val="006B7679"/>
    <w:rsid w:val="007332EE"/>
    <w:rsid w:val="007371A7"/>
    <w:rsid w:val="007571CB"/>
    <w:rsid w:val="00762A77"/>
    <w:rsid w:val="00771766"/>
    <w:rsid w:val="0077339B"/>
    <w:rsid w:val="00786FF1"/>
    <w:rsid w:val="007A197F"/>
    <w:rsid w:val="007A3B26"/>
    <w:rsid w:val="00813DDB"/>
    <w:rsid w:val="00830080"/>
    <w:rsid w:val="00843DA9"/>
    <w:rsid w:val="0084460E"/>
    <w:rsid w:val="008450CC"/>
    <w:rsid w:val="0085485C"/>
    <w:rsid w:val="008719CE"/>
    <w:rsid w:val="00886658"/>
    <w:rsid w:val="00887ED6"/>
    <w:rsid w:val="00892C69"/>
    <w:rsid w:val="008A092D"/>
    <w:rsid w:val="008B3B98"/>
    <w:rsid w:val="008C1B18"/>
    <w:rsid w:val="008C676C"/>
    <w:rsid w:val="00917F68"/>
    <w:rsid w:val="00942A4E"/>
    <w:rsid w:val="009525E3"/>
    <w:rsid w:val="009723B2"/>
    <w:rsid w:val="009D7B56"/>
    <w:rsid w:val="00A315BD"/>
    <w:rsid w:val="00A47840"/>
    <w:rsid w:val="00A7003B"/>
    <w:rsid w:val="00A80471"/>
    <w:rsid w:val="00A8520A"/>
    <w:rsid w:val="00AB3105"/>
    <w:rsid w:val="00B52727"/>
    <w:rsid w:val="00BE415E"/>
    <w:rsid w:val="00BE67D9"/>
    <w:rsid w:val="00C117DF"/>
    <w:rsid w:val="00C25754"/>
    <w:rsid w:val="00C335F2"/>
    <w:rsid w:val="00C44D25"/>
    <w:rsid w:val="00C64E0B"/>
    <w:rsid w:val="00C72873"/>
    <w:rsid w:val="00C73824"/>
    <w:rsid w:val="00C8381F"/>
    <w:rsid w:val="00C87E4D"/>
    <w:rsid w:val="00CA24E3"/>
    <w:rsid w:val="00CA68C4"/>
    <w:rsid w:val="00CD24DA"/>
    <w:rsid w:val="00CD371C"/>
    <w:rsid w:val="00CE01D2"/>
    <w:rsid w:val="00CF27CF"/>
    <w:rsid w:val="00D051F4"/>
    <w:rsid w:val="00D24C29"/>
    <w:rsid w:val="00D7559F"/>
    <w:rsid w:val="00DA5E05"/>
    <w:rsid w:val="00DC3F4F"/>
    <w:rsid w:val="00DD1C4B"/>
    <w:rsid w:val="00DD215C"/>
    <w:rsid w:val="00DF0B7B"/>
    <w:rsid w:val="00DF13A8"/>
    <w:rsid w:val="00DF41AF"/>
    <w:rsid w:val="00E4272C"/>
    <w:rsid w:val="00E9096F"/>
    <w:rsid w:val="00E92C81"/>
    <w:rsid w:val="00EB2274"/>
    <w:rsid w:val="00ED2560"/>
    <w:rsid w:val="00ED6B06"/>
    <w:rsid w:val="00F01265"/>
    <w:rsid w:val="00F16DF6"/>
    <w:rsid w:val="00F35250"/>
    <w:rsid w:val="00F55B12"/>
    <w:rsid w:val="00F623FF"/>
    <w:rsid w:val="00F77321"/>
    <w:rsid w:val="00F802F4"/>
    <w:rsid w:val="00F81687"/>
    <w:rsid w:val="00F81CF4"/>
    <w:rsid w:val="00FA44CD"/>
    <w:rsid w:val="00FC7D1B"/>
    <w:rsid w:val="00FD6DEF"/>
    <w:rsid w:val="00FE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A19BC056-6D4C-4B72-8A2D-3522AC8CB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B06"/>
    <w:rPr>
      <w:rFonts w:ascii="Thames" w:hAnsi="Thames" w:cs="Thames"/>
      <w:sz w:val="24"/>
      <w:szCs w:val="28"/>
      <w:lang w:eastAsia="zh-CN"/>
    </w:rPr>
  </w:style>
  <w:style w:type="paragraph" w:styleId="1">
    <w:name w:val="heading 1"/>
    <w:basedOn w:val="a"/>
    <w:next w:val="a0"/>
    <w:qFormat/>
    <w:rsid w:val="009723B2"/>
    <w:pPr>
      <w:numPr>
        <w:numId w:val="1"/>
      </w:numPr>
      <w:spacing w:before="280" w:after="280"/>
      <w:outlineLvl w:val="0"/>
    </w:pPr>
    <w:rPr>
      <w:rFonts w:ascii="Times New Roman" w:hAnsi="Times New Roman" w:cs="Times New Roman"/>
      <w:b/>
      <w:bCs/>
      <w:color w:val="333333"/>
      <w:kern w:val="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9723B2"/>
    <w:rPr>
      <w:rFonts w:ascii="Symbol" w:hAnsi="Symbol" w:cs="Symbol"/>
    </w:rPr>
  </w:style>
  <w:style w:type="character" w:customStyle="1" w:styleId="WW8Num1z1">
    <w:name w:val="WW8Num1z1"/>
    <w:rsid w:val="009723B2"/>
    <w:rPr>
      <w:rFonts w:ascii="Courier New" w:hAnsi="Courier New" w:cs="Courier New"/>
    </w:rPr>
  </w:style>
  <w:style w:type="character" w:customStyle="1" w:styleId="WW8Num1z2">
    <w:name w:val="WW8Num1z2"/>
    <w:rsid w:val="009723B2"/>
    <w:rPr>
      <w:rFonts w:ascii="Wingdings" w:hAnsi="Wingdings" w:cs="Wingdings"/>
    </w:rPr>
  </w:style>
  <w:style w:type="character" w:customStyle="1" w:styleId="WW8Num2z0">
    <w:name w:val="WW8Num2z0"/>
    <w:rsid w:val="009723B2"/>
    <w:rPr>
      <w:rFonts w:ascii="Symbol" w:hAnsi="Symbol" w:cs="Symbol"/>
    </w:rPr>
  </w:style>
  <w:style w:type="character" w:customStyle="1" w:styleId="WW8Num2z1">
    <w:name w:val="WW8Num2z1"/>
    <w:rsid w:val="009723B2"/>
    <w:rPr>
      <w:rFonts w:ascii="Courier New" w:hAnsi="Courier New" w:cs="Courier New"/>
    </w:rPr>
  </w:style>
  <w:style w:type="character" w:customStyle="1" w:styleId="WW8Num2z2">
    <w:name w:val="WW8Num2z2"/>
    <w:rsid w:val="009723B2"/>
    <w:rPr>
      <w:rFonts w:ascii="Wingdings" w:hAnsi="Wingdings" w:cs="Wingdings"/>
    </w:rPr>
  </w:style>
  <w:style w:type="character" w:customStyle="1" w:styleId="WW8Num4z0">
    <w:name w:val="WW8Num4z0"/>
    <w:rsid w:val="009723B2"/>
    <w:rPr>
      <w:rFonts w:ascii="Symbol" w:hAnsi="Symbol" w:cs="Symbol"/>
    </w:rPr>
  </w:style>
  <w:style w:type="character" w:customStyle="1" w:styleId="WW8Num4z1">
    <w:name w:val="WW8Num4z1"/>
    <w:rsid w:val="009723B2"/>
    <w:rPr>
      <w:rFonts w:ascii="Courier New" w:hAnsi="Courier New" w:cs="Courier New"/>
    </w:rPr>
  </w:style>
  <w:style w:type="character" w:customStyle="1" w:styleId="WW8Num4z2">
    <w:name w:val="WW8Num4z2"/>
    <w:rsid w:val="009723B2"/>
    <w:rPr>
      <w:rFonts w:ascii="Wingdings" w:hAnsi="Wingdings" w:cs="Wingdings"/>
    </w:rPr>
  </w:style>
  <w:style w:type="character" w:customStyle="1" w:styleId="WW8Num5z0">
    <w:name w:val="WW8Num5z0"/>
    <w:rsid w:val="009723B2"/>
    <w:rPr>
      <w:rFonts w:ascii="Symbol" w:hAnsi="Symbol" w:cs="Symbol"/>
    </w:rPr>
  </w:style>
  <w:style w:type="character" w:customStyle="1" w:styleId="WW8Num5z1">
    <w:name w:val="WW8Num5z1"/>
    <w:rsid w:val="009723B2"/>
    <w:rPr>
      <w:rFonts w:ascii="Courier New" w:hAnsi="Courier New" w:cs="Courier New"/>
    </w:rPr>
  </w:style>
  <w:style w:type="character" w:customStyle="1" w:styleId="WW8Num5z2">
    <w:name w:val="WW8Num5z2"/>
    <w:rsid w:val="009723B2"/>
    <w:rPr>
      <w:rFonts w:ascii="Wingdings" w:hAnsi="Wingdings" w:cs="Wingdings"/>
    </w:rPr>
  </w:style>
  <w:style w:type="character" w:customStyle="1" w:styleId="WW8Num6z0">
    <w:name w:val="WW8Num6z0"/>
    <w:rsid w:val="009723B2"/>
    <w:rPr>
      <w:rFonts w:ascii="Symbol" w:hAnsi="Symbol" w:cs="Symbol"/>
    </w:rPr>
  </w:style>
  <w:style w:type="character" w:customStyle="1" w:styleId="WW8Num6z1">
    <w:name w:val="WW8Num6z1"/>
    <w:rsid w:val="009723B2"/>
    <w:rPr>
      <w:rFonts w:ascii="Courier New" w:hAnsi="Courier New" w:cs="Courier New"/>
    </w:rPr>
  </w:style>
  <w:style w:type="character" w:customStyle="1" w:styleId="WW8Num6z2">
    <w:name w:val="WW8Num6z2"/>
    <w:rsid w:val="009723B2"/>
    <w:rPr>
      <w:rFonts w:ascii="Wingdings" w:hAnsi="Wingdings" w:cs="Wingdings"/>
    </w:rPr>
  </w:style>
  <w:style w:type="character" w:customStyle="1" w:styleId="WW8Num7z0">
    <w:name w:val="WW8Num7z0"/>
    <w:rsid w:val="009723B2"/>
    <w:rPr>
      <w:rFonts w:ascii="Symbol" w:hAnsi="Symbol" w:cs="Symbol"/>
    </w:rPr>
  </w:style>
  <w:style w:type="character" w:customStyle="1" w:styleId="WW8Num7z1">
    <w:name w:val="WW8Num7z1"/>
    <w:rsid w:val="009723B2"/>
    <w:rPr>
      <w:rFonts w:ascii="Courier New" w:hAnsi="Courier New" w:cs="Courier New"/>
    </w:rPr>
  </w:style>
  <w:style w:type="character" w:customStyle="1" w:styleId="WW8Num7z2">
    <w:name w:val="WW8Num7z2"/>
    <w:rsid w:val="009723B2"/>
    <w:rPr>
      <w:rFonts w:ascii="Wingdings" w:hAnsi="Wingdings" w:cs="Wingdings"/>
    </w:rPr>
  </w:style>
  <w:style w:type="character" w:customStyle="1" w:styleId="WW8Num8z0">
    <w:name w:val="WW8Num8z0"/>
    <w:rsid w:val="009723B2"/>
    <w:rPr>
      <w:rFonts w:ascii="Symbol" w:hAnsi="Symbol" w:cs="Symbol"/>
    </w:rPr>
  </w:style>
  <w:style w:type="character" w:customStyle="1" w:styleId="WW8Num8z1">
    <w:name w:val="WW8Num8z1"/>
    <w:rsid w:val="009723B2"/>
    <w:rPr>
      <w:rFonts w:ascii="Courier New" w:hAnsi="Courier New" w:cs="Courier New"/>
    </w:rPr>
  </w:style>
  <w:style w:type="character" w:customStyle="1" w:styleId="WW8Num8z2">
    <w:name w:val="WW8Num8z2"/>
    <w:rsid w:val="009723B2"/>
    <w:rPr>
      <w:rFonts w:ascii="Wingdings" w:hAnsi="Wingdings" w:cs="Wingdings"/>
    </w:rPr>
  </w:style>
  <w:style w:type="character" w:customStyle="1" w:styleId="WW8Num9z0">
    <w:name w:val="WW8Num9z0"/>
    <w:rsid w:val="009723B2"/>
    <w:rPr>
      <w:rFonts w:ascii="Symbol" w:hAnsi="Symbol" w:cs="Symbol"/>
    </w:rPr>
  </w:style>
  <w:style w:type="character" w:customStyle="1" w:styleId="WW8Num9z1">
    <w:name w:val="WW8Num9z1"/>
    <w:rsid w:val="009723B2"/>
    <w:rPr>
      <w:rFonts w:ascii="Courier New" w:hAnsi="Courier New" w:cs="Courier New"/>
    </w:rPr>
  </w:style>
  <w:style w:type="character" w:customStyle="1" w:styleId="WW8Num9z2">
    <w:name w:val="WW8Num9z2"/>
    <w:rsid w:val="009723B2"/>
    <w:rPr>
      <w:rFonts w:ascii="Wingdings" w:hAnsi="Wingdings" w:cs="Wingdings"/>
    </w:rPr>
  </w:style>
  <w:style w:type="character" w:customStyle="1" w:styleId="WW8Num10z0">
    <w:name w:val="WW8Num10z0"/>
    <w:rsid w:val="009723B2"/>
    <w:rPr>
      <w:rFonts w:ascii="Symbol" w:hAnsi="Symbol" w:cs="Symbol"/>
    </w:rPr>
  </w:style>
  <w:style w:type="character" w:customStyle="1" w:styleId="WW8Num10z1">
    <w:name w:val="WW8Num10z1"/>
    <w:rsid w:val="009723B2"/>
    <w:rPr>
      <w:rFonts w:ascii="Courier New" w:hAnsi="Courier New" w:cs="Courier New"/>
    </w:rPr>
  </w:style>
  <w:style w:type="character" w:customStyle="1" w:styleId="WW8Num10z2">
    <w:name w:val="WW8Num10z2"/>
    <w:rsid w:val="009723B2"/>
    <w:rPr>
      <w:rFonts w:ascii="Wingdings" w:hAnsi="Wingdings" w:cs="Wingdings"/>
    </w:rPr>
  </w:style>
  <w:style w:type="character" w:customStyle="1" w:styleId="WW8Num11z0">
    <w:name w:val="WW8Num11z0"/>
    <w:rsid w:val="009723B2"/>
    <w:rPr>
      <w:rFonts w:ascii="Symbol" w:hAnsi="Symbol" w:cs="Symbol"/>
    </w:rPr>
  </w:style>
  <w:style w:type="character" w:customStyle="1" w:styleId="WW8Num11z1">
    <w:name w:val="WW8Num11z1"/>
    <w:rsid w:val="009723B2"/>
    <w:rPr>
      <w:rFonts w:ascii="Courier New" w:hAnsi="Courier New" w:cs="Courier New"/>
    </w:rPr>
  </w:style>
  <w:style w:type="character" w:customStyle="1" w:styleId="WW8Num11z2">
    <w:name w:val="WW8Num11z2"/>
    <w:rsid w:val="009723B2"/>
    <w:rPr>
      <w:rFonts w:ascii="Wingdings" w:hAnsi="Wingdings" w:cs="Wingdings"/>
    </w:rPr>
  </w:style>
  <w:style w:type="character" w:customStyle="1" w:styleId="WW8Num12z0">
    <w:name w:val="WW8Num12z0"/>
    <w:rsid w:val="009723B2"/>
    <w:rPr>
      <w:rFonts w:ascii="Symbol" w:hAnsi="Symbol" w:cs="Symbol"/>
    </w:rPr>
  </w:style>
  <w:style w:type="character" w:customStyle="1" w:styleId="WW8Num12z1">
    <w:name w:val="WW8Num12z1"/>
    <w:rsid w:val="009723B2"/>
    <w:rPr>
      <w:rFonts w:ascii="Courier New" w:hAnsi="Courier New" w:cs="Courier New"/>
    </w:rPr>
  </w:style>
  <w:style w:type="character" w:customStyle="1" w:styleId="WW8Num12z2">
    <w:name w:val="WW8Num12z2"/>
    <w:rsid w:val="009723B2"/>
    <w:rPr>
      <w:rFonts w:ascii="Wingdings" w:hAnsi="Wingdings" w:cs="Wingdings"/>
    </w:rPr>
  </w:style>
  <w:style w:type="character" w:customStyle="1" w:styleId="WW8Num13z0">
    <w:name w:val="WW8Num13z0"/>
    <w:rsid w:val="009723B2"/>
    <w:rPr>
      <w:rFonts w:ascii="Symbol" w:hAnsi="Symbol" w:cs="Symbol"/>
    </w:rPr>
  </w:style>
  <w:style w:type="character" w:customStyle="1" w:styleId="WW8Num13z1">
    <w:name w:val="WW8Num13z1"/>
    <w:rsid w:val="009723B2"/>
    <w:rPr>
      <w:rFonts w:ascii="Courier New" w:hAnsi="Courier New" w:cs="Courier New"/>
    </w:rPr>
  </w:style>
  <w:style w:type="character" w:customStyle="1" w:styleId="WW8Num13z2">
    <w:name w:val="WW8Num13z2"/>
    <w:rsid w:val="009723B2"/>
    <w:rPr>
      <w:rFonts w:ascii="Wingdings" w:hAnsi="Wingdings" w:cs="Wingdings"/>
    </w:rPr>
  </w:style>
  <w:style w:type="character" w:customStyle="1" w:styleId="WW8Num14z0">
    <w:name w:val="WW8Num14z0"/>
    <w:rsid w:val="009723B2"/>
    <w:rPr>
      <w:rFonts w:ascii="Symbol" w:hAnsi="Symbol" w:cs="Symbol"/>
    </w:rPr>
  </w:style>
  <w:style w:type="character" w:customStyle="1" w:styleId="WW8Num14z1">
    <w:name w:val="WW8Num14z1"/>
    <w:rsid w:val="009723B2"/>
    <w:rPr>
      <w:rFonts w:ascii="Courier New" w:hAnsi="Courier New" w:cs="Courier New"/>
    </w:rPr>
  </w:style>
  <w:style w:type="character" w:customStyle="1" w:styleId="WW8Num14z2">
    <w:name w:val="WW8Num14z2"/>
    <w:rsid w:val="009723B2"/>
    <w:rPr>
      <w:rFonts w:ascii="Wingdings" w:hAnsi="Wingdings" w:cs="Wingdings"/>
    </w:rPr>
  </w:style>
  <w:style w:type="character" w:customStyle="1" w:styleId="10">
    <w:name w:val="Основной шрифт абзаца1"/>
    <w:rsid w:val="009723B2"/>
  </w:style>
  <w:style w:type="character" w:customStyle="1" w:styleId="11">
    <w:name w:val="Заголовок 1 Знак"/>
    <w:basedOn w:val="10"/>
    <w:rsid w:val="009723B2"/>
    <w:rPr>
      <w:b/>
      <w:bCs/>
      <w:color w:val="333333"/>
      <w:kern w:val="1"/>
      <w:sz w:val="24"/>
      <w:szCs w:val="24"/>
    </w:rPr>
  </w:style>
  <w:style w:type="character" w:customStyle="1" w:styleId="FontStyle20">
    <w:name w:val="Font Style20"/>
    <w:basedOn w:val="10"/>
    <w:rsid w:val="009723B2"/>
    <w:rPr>
      <w:rFonts w:ascii="Cambria" w:hAnsi="Cambria" w:cs="Cambria"/>
      <w:sz w:val="20"/>
      <w:szCs w:val="20"/>
    </w:rPr>
  </w:style>
  <w:style w:type="character" w:customStyle="1" w:styleId="a4">
    <w:name w:val="Нижний колонтитул Знак"/>
    <w:basedOn w:val="10"/>
    <w:uiPriority w:val="99"/>
    <w:rsid w:val="009723B2"/>
    <w:rPr>
      <w:rFonts w:ascii="Thames" w:hAnsi="Thames" w:cs="Thames"/>
      <w:sz w:val="24"/>
      <w:szCs w:val="28"/>
    </w:rPr>
  </w:style>
  <w:style w:type="character" w:styleId="a5">
    <w:name w:val="page number"/>
    <w:basedOn w:val="10"/>
    <w:rsid w:val="009723B2"/>
  </w:style>
  <w:style w:type="character" w:customStyle="1" w:styleId="FontStyle18">
    <w:name w:val="Font Style18"/>
    <w:basedOn w:val="10"/>
    <w:rsid w:val="009723B2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10"/>
    <w:rsid w:val="009723B2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10"/>
    <w:rsid w:val="009723B2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10"/>
    <w:rsid w:val="009723B2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10"/>
    <w:rsid w:val="009723B2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10"/>
    <w:rsid w:val="009723B2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10"/>
    <w:rsid w:val="009723B2"/>
    <w:rPr>
      <w:rFonts w:ascii="Cambria" w:hAnsi="Cambria" w:cs="Cambria"/>
      <w:sz w:val="18"/>
      <w:szCs w:val="18"/>
    </w:rPr>
  </w:style>
  <w:style w:type="character" w:customStyle="1" w:styleId="a6">
    <w:name w:val="Символ сноски"/>
    <w:basedOn w:val="10"/>
    <w:rsid w:val="009723B2"/>
    <w:rPr>
      <w:rFonts w:ascii="Times New Roman" w:hAnsi="Times New Roman" w:cs="Times New Roman"/>
      <w:sz w:val="20"/>
      <w:vertAlign w:val="superscript"/>
    </w:rPr>
  </w:style>
  <w:style w:type="character" w:customStyle="1" w:styleId="FontStyle19">
    <w:name w:val="Font Style19"/>
    <w:basedOn w:val="10"/>
    <w:rsid w:val="009723B2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10"/>
    <w:rsid w:val="009723B2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10"/>
    <w:rsid w:val="009723B2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37">
    <w:name w:val="Font Style37"/>
    <w:basedOn w:val="10"/>
    <w:rsid w:val="009723B2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10"/>
    <w:rsid w:val="009723B2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10"/>
    <w:rsid w:val="009723B2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basedOn w:val="10"/>
    <w:rsid w:val="009723B2"/>
    <w:rPr>
      <w:rFonts w:ascii="Arial" w:hAnsi="Arial" w:cs="Arial"/>
      <w:b/>
      <w:bCs/>
      <w:sz w:val="18"/>
      <w:szCs w:val="18"/>
    </w:rPr>
  </w:style>
  <w:style w:type="character" w:customStyle="1" w:styleId="FontStyle42">
    <w:name w:val="Font Style42"/>
    <w:basedOn w:val="10"/>
    <w:rsid w:val="009723B2"/>
    <w:rPr>
      <w:rFonts w:ascii="Book Antiqua" w:hAnsi="Book Antiqua" w:cs="Book Antiqua"/>
      <w:b/>
      <w:bCs/>
      <w:spacing w:val="20"/>
      <w:sz w:val="16"/>
      <w:szCs w:val="16"/>
    </w:rPr>
  </w:style>
  <w:style w:type="character" w:customStyle="1" w:styleId="FontStyle33">
    <w:name w:val="Font Style33"/>
    <w:basedOn w:val="10"/>
    <w:rsid w:val="009723B2"/>
    <w:rPr>
      <w:rFonts w:ascii="Book Antiqua" w:hAnsi="Book Antiqua" w:cs="Book Antiqua"/>
      <w:spacing w:val="10"/>
      <w:sz w:val="18"/>
      <w:szCs w:val="18"/>
    </w:rPr>
  </w:style>
  <w:style w:type="character" w:customStyle="1" w:styleId="FontStyle34">
    <w:name w:val="Font Style34"/>
    <w:basedOn w:val="10"/>
    <w:rsid w:val="009723B2"/>
    <w:rPr>
      <w:rFonts w:ascii="Book Antiqua" w:hAnsi="Book Antiqua" w:cs="Book Antiqua"/>
      <w:b/>
      <w:bCs/>
      <w:sz w:val="18"/>
      <w:szCs w:val="18"/>
    </w:rPr>
  </w:style>
  <w:style w:type="character" w:customStyle="1" w:styleId="FontStyle41">
    <w:name w:val="Font Style41"/>
    <w:basedOn w:val="10"/>
    <w:rsid w:val="009723B2"/>
    <w:rPr>
      <w:rFonts w:ascii="Book Antiqua" w:hAnsi="Book Antiqua" w:cs="Book Antiqua"/>
      <w:b/>
      <w:bCs/>
      <w:i/>
      <w:iCs/>
      <w:sz w:val="18"/>
      <w:szCs w:val="18"/>
    </w:rPr>
  </w:style>
  <w:style w:type="character" w:customStyle="1" w:styleId="a7">
    <w:name w:val="Текст концевой сноски Знак"/>
    <w:basedOn w:val="10"/>
    <w:rsid w:val="009723B2"/>
    <w:rPr>
      <w:rFonts w:ascii="Thames" w:hAnsi="Thames" w:cs="Thames"/>
    </w:rPr>
  </w:style>
  <w:style w:type="character" w:customStyle="1" w:styleId="a8">
    <w:name w:val="Символы концевой сноски"/>
    <w:basedOn w:val="10"/>
    <w:rsid w:val="009723B2"/>
    <w:rPr>
      <w:vertAlign w:val="superscript"/>
    </w:rPr>
  </w:style>
  <w:style w:type="character" w:customStyle="1" w:styleId="a9">
    <w:name w:val="Верхний колонтитул Знак"/>
    <w:basedOn w:val="10"/>
    <w:rsid w:val="009723B2"/>
    <w:rPr>
      <w:rFonts w:ascii="Thames" w:hAnsi="Thames" w:cs="Thames"/>
      <w:sz w:val="24"/>
      <w:szCs w:val="28"/>
    </w:rPr>
  </w:style>
  <w:style w:type="character" w:customStyle="1" w:styleId="z-">
    <w:name w:val="z-Начало формы Знак"/>
    <w:basedOn w:val="10"/>
    <w:rsid w:val="009723B2"/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10"/>
    <w:rsid w:val="009723B2"/>
    <w:rPr>
      <w:rFonts w:ascii="Arial" w:hAnsi="Arial" w:cs="Arial"/>
      <w:vanish/>
      <w:sz w:val="16"/>
      <w:szCs w:val="16"/>
    </w:rPr>
  </w:style>
  <w:style w:type="character" w:styleId="aa">
    <w:name w:val="Hyperlink"/>
    <w:basedOn w:val="10"/>
    <w:rsid w:val="009723B2"/>
    <w:rPr>
      <w:color w:val="0000FF"/>
      <w:u w:val="single"/>
    </w:rPr>
  </w:style>
  <w:style w:type="character" w:customStyle="1" w:styleId="ab">
    <w:name w:val="Текст сноски Знак"/>
    <w:basedOn w:val="10"/>
    <w:rsid w:val="009723B2"/>
    <w:rPr>
      <w:rFonts w:ascii="Thames" w:hAnsi="Thames" w:cs="Thames"/>
    </w:rPr>
  </w:style>
  <w:style w:type="paragraph" w:customStyle="1" w:styleId="ac">
    <w:name w:val="Заголовок"/>
    <w:basedOn w:val="a"/>
    <w:next w:val="a0"/>
    <w:rsid w:val="009723B2"/>
    <w:pPr>
      <w:keepNext/>
      <w:spacing w:before="240" w:after="120"/>
    </w:pPr>
    <w:rPr>
      <w:rFonts w:ascii="Arial" w:eastAsia="Arial Unicode MS" w:hAnsi="Arial" w:cs="Mangal"/>
      <w:sz w:val="28"/>
    </w:rPr>
  </w:style>
  <w:style w:type="paragraph" w:styleId="a0">
    <w:name w:val="Body Text"/>
    <w:basedOn w:val="a"/>
    <w:rsid w:val="009723B2"/>
    <w:pPr>
      <w:spacing w:after="120"/>
    </w:pPr>
  </w:style>
  <w:style w:type="paragraph" w:styleId="ad">
    <w:name w:val="List"/>
    <w:basedOn w:val="a0"/>
    <w:rsid w:val="009723B2"/>
    <w:rPr>
      <w:rFonts w:cs="Mangal"/>
    </w:rPr>
  </w:style>
  <w:style w:type="paragraph" w:styleId="ae">
    <w:name w:val="caption"/>
    <w:basedOn w:val="a"/>
    <w:qFormat/>
    <w:rsid w:val="009723B2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12">
    <w:name w:val="Указатель1"/>
    <w:basedOn w:val="a"/>
    <w:rsid w:val="009723B2"/>
    <w:pPr>
      <w:suppressLineNumbers/>
    </w:pPr>
    <w:rPr>
      <w:rFonts w:cs="Mangal"/>
    </w:rPr>
  </w:style>
  <w:style w:type="paragraph" w:customStyle="1" w:styleId="Style1">
    <w:name w:val="Style1"/>
    <w:basedOn w:val="a"/>
    <w:rsid w:val="009723B2"/>
    <w:pPr>
      <w:widowControl w:val="0"/>
      <w:autoSpaceDE w:val="0"/>
      <w:spacing w:line="250" w:lineRule="exact"/>
      <w:jc w:val="both"/>
    </w:pPr>
    <w:rPr>
      <w:rFonts w:ascii="Cambria" w:hAnsi="Cambria" w:cs="Cambria"/>
      <w:szCs w:val="24"/>
    </w:rPr>
  </w:style>
  <w:style w:type="paragraph" w:customStyle="1" w:styleId="Style4">
    <w:name w:val="Style4"/>
    <w:basedOn w:val="a"/>
    <w:rsid w:val="009723B2"/>
    <w:pPr>
      <w:widowControl w:val="0"/>
      <w:autoSpaceDE w:val="0"/>
      <w:spacing w:line="257" w:lineRule="exact"/>
      <w:ind w:firstLine="283"/>
      <w:jc w:val="both"/>
    </w:pPr>
    <w:rPr>
      <w:rFonts w:ascii="Cambria" w:hAnsi="Cambria" w:cs="Cambria"/>
      <w:szCs w:val="24"/>
    </w:rPr>
  </w:style>
  <w:style w:type="paragraph" w:styleId="af">
    <w:name w:val="footer"/>
    <w:basedOn w:val="a"/>
    <w:uiPriority w:val="99"/>
    <w:rsid w:val="009723B2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"/>
    <w:rsid w:val="009723B2"/>
    <w:pPr>
      <w:widowControl w:val="0"/>
      <w:autoSpaceDE w:val="0"/>
    </w:pPr>
    <w:rPr>
      <w:rFonts w:ascii="Cambria" w:hAnsi="Cambria" w:cs="Cambria"/>
      <w:szCs w:val="24"/>
    </w:rPr>
  </w:style>
  <w:style w:type="paragraph" w:customStyle="1" w:styleId="Style8">
    <w:name w:val="Style8"/>
    <w:basedOn w:val="a"/>
    <w:rsid w:val="009723B2"/>
    <w:pPr>
      <w:widowControl w:val="0"/>
      <w:autoSpaceDE w:val="0"/>
      <w:spacing w:line="370" w:lineRule="exact"/>
    </w:pPr>
    <w:rPr>
      <w:rFonts w:ascii="Cambria" w:hAnsi="Cambria" w:cs="Cambria"/>
      <w:szCs w:val="24"/>
    </w:rPr>
  </w:style>
  <w:style w:type="paragraph" w:customStyle="1" w:styleId="Style10">
    <w:name w:val="Style10"/>
    <w:basedOn w:val="a"/>
    <w:rsid w:val="009723B2"/>
    <w:pPr>
      <w:widowControl w:val="0"/>
      <w:autoSpaceDE w:val="0"/>
      <w:spacing w:line="307" w:lineRule="exact"/>
      <w:ind w:hanging="288"/>
    </w:pPr>
    <w:rPr>
      <w:rFonts w:ascii="Cambria" w:hAnsi="Cambria" w:cs="Cambria"/>
      <w:szCs w:val="24"/>
    </w:rPr>
  </w:style>
  <w:style w:type="paragraph" w:customStyle="1" w:styleId="Style14">
    <w:name w:val="Style14"/>
    <w:basedOn w:val="a"/>
    <w:rsid w:val="009723B2"/>
    <w:pPr>
      <w:widowControl w:val="0"/>
      <w:autoSpaceDE w:val="0"/>
      <w:spacing w:line="251" w:lineRule="exact"/>
      <w:ind w:firstLine="288"/>
      <w:jc w:val="both"/>
    </w:pPr>
    <w:rPr>
      <w:rFonts w:ascii="Cambria" w:hAnsi="Cambria" w:cs="Cambria"/>
      <w:szCs w:val="24"/>
    </w:rPr>
  </w:style>
  <w:style w:type="paragraph" w:customStyle="1" w:styleId="Style15">
    <w:name w:val="Style15"/>
    <w:basedOn w:val="a"/>
    <w:rsid w:val="009723B2"/>
    <w:pPr>
      <w:widowControl w:val="0"/>
      <w:autoSpaceDE w:val="0"/>
    </w:pPr>
    <w:rPr>
      <w:rFonts w:ascii="Cambria" w:hAnsi="Cambria" w:cs="Cambria"/>
      <w:szCs w:val="24"/>
    </w:rPr>
  </w:style>
  <w:style w:type="paragraph" w:customStyle="1" w:styleId="Style16">
    <w:name w:val="Style16"/>
    <w:basedOn w:val="a"/>
    <w:rsid w:val="009723B2"/>
    <w:pPr>
      <w:widowControl w:val="0"/>
      <w:autoSpaceDE w:val="0"/>
      <w:spacing w:line="229" w:lineRule="exact"/>
      <w:ind w:firstLine="288"/>
      <w:jc w:val="both"/>
    </w:pPr>
    <w:rPr>
      <w:rFonts w:ascii="Cambria" w:hAnsi="Cambria" w:cs="Cambria"/>
      <w:szCs w:val="24"/>
    </w:rPr>
  </w:style>
  <w:style w:type="paragraph" w:styleId="af0">
    <w:name w:val="footnote text"/>
    <w:basedOn w:val="a"/>
    <w:rsid w:val="009723B2"/>
    <w:rPr>
      <w:sz w:val="20"/>
      <w:szCs w:val="20"/>
    </w:rPr>
  </w:style>
  <w:style w:type="paragraph" w:customStyle="1" w:styleId="Style2">
    <w:name w:val="Style2"/>
    <w:basedOn w:val="a"/>
    <w:rsid w:val="009723B2"/>
    <w:pPr>
      <w:widowControl w:val="0"/>
      <w:autoSpaceDE w:val="0"/>
      <w:spacing w:line="254" w:lineRule="exact"/>
    </w:pPr>
    <w:rPr>
      <w:rFonts w:ascii="Cambria" w:hAnsi="Cambria" w:cs="Cambria"/>
      <w:szCs w:val="24"/>
    </w:rPr>
  </w:style>
  <w:style w:type="paragraph" w:customStyle="1" w:styleId="Style9">
    <w:name w:val="Style9"/>
    <w:basedOn w:val="a"/>
    <w:rsid w:val="009723B2"/>
    <w:pPr>
      <w:widowControl w:val="0"/>
      <w:autoSpaceDE w:val="0"/>
    </w:pPr>
    <w:rPr>
      <w:rFonts w:ascii="Cambria" w:hAnsi="Cambria" w:cs="Cambria"/>
      <w:szCs w:val="24"/>
    </w:rPr>
  </w:style>
  <w:style w:type="paragraph" w:customStyle="1" w:styleId="Style21">
    <w:name w:val="Style21"/>
    <w:basedOn w:val="a"/>
    <w:rsid w:val="009723B2"/>
    <w:pPr>
      <w:widowControl w:val="0"/>
      <w:autoSpaceDE w:val="0"/>
      <w:spacing w:line="230" w:lineRule="exact"/>
      <w:ind w:firstLine="538"/>
      <w:jc w:val="both"/>
    </w:pPr>
    <w:rPr>
      <w:rFonts w:ascii="Book Antiqua" w:hAnsi="Book Antiqua" w:cs="Book Antiqua"/>
      <w:szCs w:val="24"/>
    </w:rPr>
  </w:style>
  <w:style w:type="paragraph" w:customStyle="1" w:styleId="Style22">
    <w:name w:val="Style22"/>
    <w:basedOn w:val="a"/>
    <w:rsid w:val="009723B2"/>
    <w:pPr>
      <w:widowControl w:val="0"/>
      <w:autoSpaceDE w:val="0"/>
      <w:spacing w:line="235" w:lineRule="exact"/>
    </w:pPr>
    <w:rPr>
      <w:rFonts w:ascii="Book Antiqua" w:hAnsi="Book Antiqua" w:cs="Book Antiqua"/>
      <w:szCs w:val="24"/>
    </w:rPr>
  </w:style>
  <w:style w:type="paragraph" w:customStyle="1" w:styleId="Style23">
    <w:name w:val="Style23"/>
    <w:basedOn w:val="a"/>
    <w:rsid w:val="009723B2"/>
    <w:pPr>
      <w:widowControl w:val="0"/>
      <w:autoSpaceDE w:val="0"/>
    </w:pPr>
    <w:rPr>
      <w:rFonts w:ascii="Book Antiqua" w:hAnsi="Book Antiqua" w:cs="Book Antiqua"/>
      <w:szCs w:val="24"/>
    </w:rPr>
  </w:style>
  <w:style w:type="paragraph" w:customStyle="1" w:styleId="Style27">
    <w:name w:val="Style27"/>
    <w:basedOn w:val="a"/>
    <w:rsid w:val="009723B2"/>
    <w:pPr>
      <w:widowControl w:val="0"/>
      <w:autoSpaceDE w:val="0"/>
      <w:spacing w:line="228" w:lineRule="exact"/>
    </w:pPr>
    <w:rPr>
      <w:rFonts w:ascii="Book Antiqua" w:hAnsi="Book Antiqua" w:cs="Book Antiqua"/>
      <w:szCs w:val="24"/>
    </w:rPr>
  </w:style>
  <w:style w:type="paragraph" w:customStyle="1" w:styleId="Style28">
    <w:name w:val="Style28"/>
    <w:basedOn w:val="a"/>
    <w:rsid w:val="009723B2"/>
    <w:pPr>
      <w:widowControl w:val="0"/>
      <w:autoSpaceDE w:val="0"/>
      <w:spacing w:line="226" w:lineRule="exact"/>
      <w:ind w:firstLine="586"/>
      <w:jc w:val="both"/>
    </w:pPr>
    <w:rPr>
      <w:rFonts w:ascii="Book Antiqua" w:hAnsi="Book Antiqua" w:cs="Book Antiqua"/>
      <w:szCs w:val="24"/>
    </w:rPr>
  </w:style>
  <w:style w:type="paragraph" w:customStyle="1" w:styleId="Style11">
    <w:name w:val="Style11"/>
    <w:basedOn w:val="a"/>
    <w:rsid w:val="009723B2"/>
    <w:pPr>
      <w:widowControl w:val="0"/>
      <w:autoSpaceDE w:val="0"/>
      <w:spacing w:line="230" w:lineRule="exact"/>
      <w:ind w:firstLine="514"/>
      <w:jc w:val="both"/>
    </w:pPr>
    <w:rPr>
      <w:rFonts w:ascii="Book Antiqua" w:hAnsi="Book Antiqua" w:cs="Book Antiqua"/>
      <w:szCs w:val="24"/>
    </w:rPr>
  </w:style>
  <w:style w:type="paragraph" w:customStyle="1" w:styleId="Style24">
    <w:name w:val="Style24"/>
    <w:basedOn w:val="a"/>
    <w:rsid w:val="009723B2"/>
    <w:pPr>
      <w:widowControl w:val="0"/>
      <w:autoSpaceDE w:val="0"/>
      <w:spacing w:line="230" w:lineRule="exact"/>
      <w:ind w:hanging="350"/>
    </w:pPr>
    <w:rPr>
      <w:rFonts w:ascii="Book Antiqua" w:hAnsi="Book Antiqua" w:cs="Book Antiqua"/>
      <w:szCs w:val="24"/>
    </w:rPr>
  </w:style>
  <w:style w:type="paragraph" w:customStyle="1" w:styleId="Style25">
    <w:name w:val="Style25"/>
    <w:basedOn w:val="a"/>
    <w:rsid w:val="009723B2"/>
    <w:pPr>
      <w:widowControl w:val="0"/>
      <w:autoSpaceDE w:val="0"/>
      <w:spacing w:line="267" w:lineRule="exact"/>
      <w:ind w:firstLine="355"/>
      <w:jc w:val="both"/>
    </w:pPr>
    <w:rPr>
      <w:rFonts w:ascii="Book Antiqua" w:hAnsi="Book Antiqua" w:cs="Book Antiqua"/>
      <w:szCs w:val="24"/>
    </w:rPr>
  </w:style>
  <w:style w:type="paragraph" w:styleId="af1">
    <w:name w:val="endnote text"/>
    <w:basedOn w:val="a"/>
    <w:rsid w:val="009723B2"/>
    <w:rPr>
      <w:sz w:val="20"/>
      <w:szCs w:val="20"/>
    </w:rPr>
  </w:style>
  <w:style w:type="paragraph" w:styleId="af2">
    <w:name w:val="header"/>
    <w:basedOn w:val="a"/>
    <w:rsid w:val="009723B2"/>
    <w:pPr>
      <w:tabs>
        <w:tab w:val="center" w:pos="4677"/>
        <w:tab w:val="right" w:pos="9355"/>
      </w:tabs>
    </w:pPr>
  </w:style>
  <w:style w:type="paragraph" w:customStyle="1" w:styleId="af3">
    <w:name w:val="Знак"/>
    <w:basedOn w:val="a"/>
    <w:rsid w:val="009723B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z-1">
    <w:name w:val="HTML Top of Form"/>
    <w:basedOn w:val="a"/>
    <w:next w:val="a"/>
    <w:rsid w:val="009723B2"/>
    <w:pPr>
      <w:pBdr>
        <w:bottom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rsid w:val="009723B2"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af4">
    <w:name w:val="List Paragraph"/>
    <w:basedOn w:val="a"/>
    <w:qFormat/>
    <w:rsid w:val="009723B2"/>
    <w:pPr>
      <w:ind w:left="708"/>
    </w:pPr>
  </w:style>
  <w:style w:type="paragraph" w:styleId="af5">
    <w:name w:val="No Spacing"/>
    <w:uiPriority w:val="1"/>
    <w:qFormat/>
    <w:rsid w:val="009723B2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f6">
    <w:name w:val="Normal (Web)"/>
    <w:basedOn w:val="a"/>
    <w:rsid w:val="009723B2"/>
    <w:pPr>
      <w:spacing w:before="280" w:after="280"/>
    </w:pPr>
    <w:rPr>
      <w:rFonts w:ascii="Times New Roman" w:hAnsi="Times New Roman" w:cs="Times New Roman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723B2"/>
    <w:rPr>
      <w:rFonts w:ascii="Times New Roman" w:hAnsi="Times New Roman" w:cs="Times New Roman"/>
      <w:szCs w:val="24"/>
    </w:rPr>
  </w:style>
  <w:style w:type="paragraph" w:customStyle="1" w:styleId="af7">
    <w:name w:val="Содержимое таблицы"/>
    <w:basedOn w:val="a"/>
    <w:rsid w:val="009723B2"/>
    <w:pPr>
      <w:suppressLineNumbers/>
    </w:pPr>
  </w:style>
  <w:style w:type="paragraph" w:customStyle="1" w:styleId="af8">
    <w:name w:val="Заголовок таблицы"/>
    <w:basedOn w:val="af7"/>
    <w:rsid w:val="009723B2"/>
    <w:pPr>
      <w:jc w:val="center"/>
    </w:pPr>
    <w:rPr>
      <w:b/>
      <w:bCs/>
    </w:rPr>
  </w:style>
  <w:style w:type="character" w:styleId="af9">
    <w:name w:val="Strong"/>
    <w:basedOn w:val="a1"/>
    <w:uiPriority w:val="22"/>
    <w:qFormat/>
    <w:rsid w:val="00DF41AF"/>
    <w:rPr>
      <w:b/>
      <w:bCs/>
    </w:rPr>
  </w:style>
  <w:style w:type="paragraph" w:styleId="afa">
    <w:name w:val="Balloon Text"/>
    <w:basedOn w:val="a"/>
    <w:link w:val="afb"/>
    <w:uiPriority w:val="99"/>
    <w:semiHidden/>
    <w:unhideWhenUsed/>
    <w:rsid w:val="00DD215C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DD215C"/>
    <w:rPr>
      <w:rFonts w:ascii="Segoe UI" w:hAnsi="Segoe UI" w:cs="Segoe UI"/>
      <w:sz w:val="18"/>
      <w:szCs w:val="18"/>
      <w:lang w:eastAsia="zh-CN"/>
    </w:rPr>
  </w:style>
  <w:style w:type="table" w:styleId="afc">
    <w:name w:val="Table Grid"/>
    <w:basedOn w:val="a2"/>
    <w:uiPriority w:val="39"/>
    <w:rsid w:val="00CE01D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4">
    <w:name w:val="c14"/>
    <w:basedOn w:val="a"/>
    <w:rsid w:val="002E20F5"/>
    <w:pPr>
      <w:spacing w:before="100" w:beforeAutospacing="1" w:after="100" w:afterAutospacing="1"/>
    </w:pPr>
    <w:rPr>
      <w:rFonts w:ascii="Times New Roman" w:hAnsi="Times New Roman" w:cs="Times New Roman"/>
      <w:szCs w:val="24"/>
      <w:lang w:eastAsia="ru-RU"/>
    </w:rPr>
  </w:style>
  <w:style w:type="character" w:customStyle="1" w:styleId="c2">
    <w:name w:val="c2"/>
    <w:basedOn w:val="a1"/>
    <w:rsid w:val="002E2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ro&#1096;&#1082;&#1086;&#1083;&#1091;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sportal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CE299-7EC2-44AA-8282-407480AD7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14</Pages>
  <Words>3508</Words>
  <Characters>19996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Елена</cp:lastModifiedBy>
  <cp:revision>58</cp:revision>
  <cp:lastPrinted>2018-04-01T08:24:00Z</cp:lastPrinted>
  <dcterms:created xsi:type="dcterms:W3CDTF">2013-10-20T11:51:00Z</dcterms:created>
  <dcterms:modified xsi:type="dcterms:W3CDTF">2018-04-16T15:35:00Z</dcterms:modified>
</cp:coreProperties>
</file>